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1697" w:rsidRPr="00D06EE5" w:rsidRDefault="00FF1697" w:rsidP="00FF16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  <w:r w:rsidRPr="00D06EE5">
        <w:t>Государственное бюджетное профессиональное образовательное учреждение</w:t>
      </w:r>
    </w:p>
    <w:p w:rsidR="00FF1697" w:rsidRPr="00D06EE5" w:rsidRDefault="00FF1697" w:rsidP="00FF16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  <w:r w:rsidRPr="00D06EE5">
        <w:t>Иркутской области</w:t>
      </w:r>
    </w:p>
    <w:p w:rsidR="00FF1697" w:rsidRPr="00D06EE5" w:rsidRDefault="00E81197" w:rsidP="00FF16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  <w:r>
        <w:t>«</w:t>
      </w:r>
      <w:r w:rsidR="00FF1697" w:rsidRPr="00D06EE5">
        <w:t>Тайшетский промышленно-технологический техникум</w:t>
      </w:r>
      <w:r>
        <w:t>»</w:t>
      </w:r>
    </w:p>
    <w:p w:rsidR="00FF1697" w:rsidRPr="00D06EE5" w:rsidRDefault="00FF1697" w:rsidP="00FF16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</w:p>
    <w:p w:rsidR="00FF1697" w:rsidRPr="00D06EE5" w:rsidRDefault="00FF1697" w:rsidP="00FF16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</w:p>
    <w:p w:rsidR="00FF1697" w:rsidRPr="00D06EE5" w:rsidRDefault="00FF1697" w:rsidP="00FF16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</w:p>
    <w:p w:rsidR="00FF1697" w:rsidRPr="00D06EE5" w:rsidRDefault="00FF1697" w:rsidP="00FF16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</w:p>
    <w:p w:rsidR="00FF1697" w:rsidRPr="00D06EE5" w:rsidRDefault="00FF1697" w:rsidP="00FF1697">
      <w:pPr>
        <w:spacing w:line="360" w:lineRule="auto"/>
        <w:jc w:val="both"/>
        <w:rPr>
          <w:b/>
        </w:rPr>
      </w:pPr>
    </w:p>
    <w:p w:rsidR="00FF1697" w:rsidRPr="00D06EE5" w:rsidRDefault="00FF1697" w:rsidP="00FF1697">
      <w:pPr>
        <w:spacing w:line="360" w:lineRule="auto"/>
        <w:jc w:val="right"/>
        <w:rPr>
          <w:b/>
        </w:rPr>
      </w:pPr>
    </w:p>
    <w:p w:rsidR="00FF1697" w:rsidRPr="00D06EE5" w:rsidRDefault="00FF1697" w:rsidP="00FF1697">
      <w:pPr>
        <w:spacing w:line="360" w:lineRule="auto"/>
        <w:jc w:val="right"/>
        <w:rPr>
          <w:b/>
        </w:rPr>
      </w:pPr>
    </w:p>
    <w:p w:rsidR="00FF1697" w:rsidRPr="00D06EE5" w:rsidRDefault="00FF1697" w:rsidP="00FF1697">
      <w:pPr>
        <w:spacing w:line="360" w:lineRule="auto"/>
        <w:jc w:val="both"/>
        <w:rPr>
          <w:b/>
        </w:rPr>
      </w:pPr>
    </w:p>
    <w:p w:rsidR="00FF1697" w:rsidRPr="00D06EE5" w:rsidRDefault="00FF1697" w:rsidP="00FF1697">
      <w:pPr>
        <w:spacing w:line="360" w:lineRule="auto"/>
        <w:jc w:val="both"/>
        <w:rPr>
          <w:b/>
        </w:rPr>
      </w:pPr>
    </w:p>
    <w:p w:rsidR="00FF1697" w:rsidRPr="00D06EE5" w:rsidRDefault="00FF1697" w:rsidP="00FF1697">
      <w:pPr>
        <w:spacing w:line="360" w:lineRule="auto"/>
        <w:jc w:val="both"/>
        <w:rPr>
          <w:b/>
        </w:rPr>
      </w:pPr>
    </w:p>
    <w:p w:rsidR="00FF1697" w:rsidRPr="00D06EE5" w:rsidRDefault="00FF1697" w:rsidP="00FF1697">
      <w:pPr>
        <w:spacing w:line="360" w:lineRule="auto"/>
        <w:jc w:val="both"/>
        <w:rPr>
          <w:b/>
        </w:rPr>
      </w:pPr>
    </w:p>
    <w:p w:rsidR="00FF1697" w:rsidRPr="00D06EE5" w:rsidRDefault="00FF1697" w:rsidP="00FF1697">
      <w:pPr>
        <w:spacing w:line="360" w:lineRule="auto"/>
        <w:jc w:val="center"/>
        <w:rPr>
          <w:b/>
        </w:rPr>
      </w:pPr>
      <w:r w:rsidRPr="00D06EE5">
        <w:rPr>
          <w:b/>
        </w:rPr>
        <w:t xml:space="preserve">Комплект </w:t>
      </w:r>
    </w:p>
    <w:p w:rsidR="00FF1697" w:rsidRPr="00D06EE5" w:rsidRDefault="00FF1697" w:rsidP="00FF1697">
      <w:pPr>
        <w:spacing w:line="360" w:lineRule="auto"/>
        <w:jc w:val="center"/>
        <w:rPr>
          <w:b/>
        </w:rPr>
      </w:pPr>
      <w:r w:rsidRPr="00D06EE5">
        <w:rPr>
          <w:b/>
        </w:rPr>
        <w:t xml:space="preserve">контрольно-оценочных средств </w:t>
      </w:r>
    </w:p>
    <w:p w:rsidR="00FF1697" w:rsidRPr="00D06EE5" w:rsidRDefault="00FF1697" w:rsidP="00FF1697">
      <w:pPr>
        <w:spacing w:line="360" w:lineRule="auto"/>
        <w:jc w:val="center"/>
        <w:rPr>
          <w:b/>
        </w:rPr>
      </w:pPr>
      <w:r w:rsidRPr="00D06EE5">
        <w:rPr>
          <w:b/>
        </w:rPr>
        <w:t>по учебной дисциплине</w:t>
      </w:r>
    </w:p>
    <w:p w:rsidR="00FF1697" w:rsidRPr="00D06EE5" w:rsidRDefault="00E53DC9" w:rsidP="00FF1697">
      <w:pPr>
        <w:spacing w:line="360" w:lineRule="auto"/>
        <w:jc w:val="center"/>
        <w:rPr>
          <w:b/>
        </w:rPr>
      </w:pPr>
      <w:r w:rsidRPr="00D06EE5">
        <w:rPr>
          <w:b/>
        </w:rPr>
        <w:t>Менеджмент</w:t>
      </w:r>
    </w:p>
    <w:p w:rsidR="00FF1697" w:rsidRPr="00D06EE5" w:rsidRDefault="00FF1697" w:rsidP="00FF1697">
      <w:pPr>
        <w:spacing w:line="360" w:lineRule="auto"/>
        <w:jc w:val="center"/>
      </w:pPr>
      <w:r w:rsidRPr="00D06EE5">
        <w:t xml:space="preserve">основной образовательной программы (ОП) </w:t>
      </w:r>
    </w:p>
    <w:p w:rsidR="00FF1697" w:rsidRPr="00D06EE5" w:rsidRDefault="00FF1697" w:rsidP="00FF1697">
      <w:pPr>
        <w:spacing w:line="360" w:lineRule="auto"/>
        <w:jc w:val="center"/>
      </w:pPr>
      <w:r w:rsidRPr="00D06EE5">
        <w:t xml:space="preserve">по </w:t>
      </w:r>
      <w:r w:rsidR="00B552B8" w:rsidRPr="00D06EE5">
        <w:t>специальности</w:t>
      </w:r>
      <w:r w:rsidRPr="00D06EE5">
        <w:t xml:space="preserve"> СПО </w:t>
      </w:r>
    </w:p>
    <w:p w:rsidR="00FF1697" w:rsidRPr="00B01D09" w:rsidRDefault="00B552B8" w:rsidP="00FF1697">
      <w:pPr>
        <w:spacing w:line="360" w:lineRule="auto"/>
        <w:jc w:val="center"/>
        <w:rPr>
          <w:b/>
          <w:u w:val="single"/>
        </w:rPr>
      </w:pPr>
      <w:r w:rsidRPr="00B01D09">
        <w:rPr>
          <w:b/>
          <w:u w:val="single"/>
        </w:rPr>
        <w:t>23.02.03. Техническое обслуживание и ремонт автомобильного транспорта</w:t>
      </w:r>
    </w:p>
    <w:p w:rsidR="00FF1697" w:rsidRPr="00D06EE5" w:rsidRDefault="00FF1697" w:rsidP="00FF1697">
      <w:pPr>
        <w:spacing w:line="360" w:lineRule="auto"/>
        <w:jc w:val="both"/>
        <w:rPr>
          <w:b/>
        </w:rPr>
      </w:pPr>
    </w:p>
    <w:p w:rsidR="00FF1697" w:rsidRPr="00D06EE5" w:rsidRDefault="00FF1697" w:rsidP="00FF1697">
      <w:pPr>
        <w:spacing w:line="360" w:lineRule="auto"/>
        <w:jc w:val="both"/>
        <w:rPr>
          <w:b/>
        </w:rPr>
      </w:pPr>
    </w:p>
    <w:p w:rsidR="00FF1697" w:rsidRPr="00D06EE5" w:rsidRDefault="00FF1697" w:rsidP="00FF1697">
      <w:pPr>
        <w:spacing w:line="360" w:lineRule="auto"/>
        <w:jc w:val="both"/>
        <w:rPr>
          <w:b/>
        </w:rPr>
      </w:pPr>
    </w:p>
    <w:p w:rsidR="00FF1697" w:rsidRPr="00D06EE5" w:rsidRDefault="00FF1697" w:rsidP="00FF1697">
      <w:pPr>
        <w:spacing w:line="360" w:lineRule="auto"/>
        <w:jc w:val="both"/>
        <w:rPr>
          <w:b/>
        </w:rPr>
      </w:pPr>
    </w:p>
    <w:p w:rsidR="00FF1697" w:rsidRPr="00D06EE5" w:rsidRDefault="00FF1697" w:rsidP="00FF1697">
      <w:pPr>
        <w:spacing w:line="360" w:lineRule="auto"/>
        <w:jc w:val="both"/>
        <w:rPr>
          <w:b/>
        </w:rPr>
      </w:pPr>
    </w:p>
    <w:p w:rsidR="00FF1697" w:rsidRPr="00D06EE5" w:rsidRDefault="00FF1697" w:rsidP="00FF1697">
      <w:pPr>
        <w:spacing w:line="360" w:lineRule="auto"/>
        <w:jc w:val="both"/>
        <w:rPr>
          <w:b/>
        </w:rPr>
      </w:pPr>
    </w:p>
    <w:p w:rsidR="00FF1697" w:rsidRPr="00D06EE5" w:rsidRDefault="00FF1697" w:rsidP="00FF1697">
      <w:pPr>
        <w:spacing w:line="360" w:lineRule="auto"/>
        <w:jc w:val="both"/>
        <w:rPr>
          <w:b/>
        </w:rPr>
      </w:pPr>
    </w:p>
    <w:p w:rsidR="00FF1697" w:rsidRPr="00D06EE5" w:rsidRDefault="00FF1697" w:rsidP="00FF1697">
      <w:pPr>
        <w:spacing w:line="360" w:lineRule="auto"/>
        <w:jc w:val="both"/>
        <w:rPr>
          <w:b/>
        </w:rPr>
      </w:pPr>
    </w:p>
    <w:p w:rsidR="00FF1697" w:rsidRPr="00D06EE5" w:rsidRDefault="00FF1697" w:rsidP="00FF1697">
      <w:pPr>
        <w:spacing w:line="360" w:lineRule="auto"/>
        <w:jc w:val="both"/>
        <w:rPr>
          <w:b/>
        </w:rPr>
      </w:pPr>
    </w:p>
    <w:p w:rsidR="00FF1697" w:rsidRPr="00D06EE5" w:rsidRDefault="00FF1697" w:rsidP="00FF1697">
      <w:pPr>
        <w:spacing w:line="360" w:lineRule="auto"/>
        <w:jc w:val="both"/>
        <w:rPr>
          <w:b/>
        </w:rPr>
      </w:pPr>
    </w:p>
    <w:p w:rsidR="00793E94" w:rsidRPr="00D06EE5" w:rsidRDefault="00793E94" w:rsidP="00FF1697">
      <w:pPr>
        <w:spacing w:line="360" w:lineRule="auto"/>
        <w:jc w:val="center"/>
        <w:rPr>
          <w:b/>
        </w:rPr>
      </w:pPr>
    </w:p>
    <w:p w:rsidR="00E53DC9" w:rsidRPr="00D06EE5" w:rsidRDefault="00E53DC9" w:rsidP="00FF1697">
      <w:pPr>
        <w:spacing w:line="360" w:lineRule="auto"/>
        <w:jc w:val="center"/>
        <w:rPr>
          <w:b/>
        </w:rPr>
      </w:pPr>
    </w:p>
    <w:p w:rsidR="00793E94" w:rsidRPr="00D06EE5" w:rsidRDefault="00793E94" w:rsidP="00FF1697">
      <w:pPr>
        <w:spacing w:line="360" w:lineRule="auto"/>
        <w:jc w:val="center"/>
        <w:rPr>
          <w:b/>
        </w:rPr>
      </w:pPr>
    </w:p>
    <w:p w:rsidR="00793E94" w:rsidRPr="00D06EE5" w:rsidRDefault="00793E94" w:rsidP="00FF1697">
      <w:pPr>
        <w:spacing w:line="360" w:lineRule="auto"/>
        <w:jc w:val="center"/>
        <w:rPr>
          <w:b/>
        </w:rPr>
      </w:pPr>
    </w:p>
    <w:p w:rsidR="00793E94" w:rsidRPr="00D06EE5" w:rsidRDefault="00793E94" w:rsidP="00FF1697">
      <w:pPr>
        <w:spacing w:line="360" w:lineRule="auto"/>
        <w:jc w:val="center"/>
        <w:rPr>
          <w:b/>
        </w:rPr>
      </w:pPr>
    </w:p>
    <w:p w:rsidR="00FF1697" w:rsidRPr="00D06EE5" w:rsidRDefault="00FF1697" w:rsidP="00FF1697">
      <w:pPr>
        <w:spacing w:line="360" w:lineRule="auto"/>
        <w:jc w:val="center"/>
        <w:rPr>
          <w:b/>
        </w:rPr>
      </w:pPr>
      <w:r w:rsidRPr="00D06EE5">
        <w:rPr>
          <w:b/>
        </w:rPr>
        <w:t>2017</w:t>
      </w:r>
    </w:p>
    <w:p w:rsidR="00FF1697" w:rsidRPr="00D06EE5" w:rsidRDefault="00FF1697" w:rsidP="00FF1697">
      <w:pPr>
        <w:spacing w:line="360" w:lineRule="auto"/>
        <w:rPr>
          <w:b/>
          <w:bCs/>
        </w:rPr>
      </w:pPr>
    </w:p>
    <w:p w:rsidR="00FF1697" w:rsidRPr="00D06EE5" w:rsidRDefault="00FF1697" w:rsidP="00FF1697">
      <w:pPr>
        <w:spacing w:line="360" w:lineRule="auto"/>
        <w:rPr>
          <w:b/>
          <w:bCs/>
        </w:rPr>
      </w:pPr>
    </w:p>
    <w:p w:rsidR="00FF1697" w:rsidRPr="00D06EE5" w:rsidRDefault="00FF1697" w:rsidP="00FF1697">
      <w:pPr>
        <w:spacing w:line="360" w:lineRule="auto"/>
        <w:rPr>
          <w:b/>
        </w:rPr>
      </w:pPr>
    </w:p>
    <w:p w:rsidR="00FF1697" w:rsidRPr="00D06EE5" w:rsidRDefault="00FF1697" w:rsidP="00FF1697">
      <w:pPr>
        <w:spacing w:line="360" w:lineRule="auto"/>
        <w:rPr>
          <w:b/>
        </w:rPr>
      </w:pPr>
      <w:r w:rsidRPr="00D06EE5">
        <w:rPr>
          <w:b/>
        </w:rPr>
        <w:lastRenderedPageBreak/>
        <w:t xml:space="preserve">Разработчик: </w:t>
      </w:r>
      <w:r w:rsidRPr="00D06EE5">
        <w:rPr>
          <w:b/>
        </w:rPr>
        <w:tab/>
      </w:r>
    </w:p>
    <w:p w:rsidR="00FF1697" w:rsidRPr="00D06EE5" w:rsidRDefault="00FF1697" w:rsidP="00FF1697">
      <w:r w:rsidRPr="00D06EE5">
        <w:t xml:space="preserve">ГБПОУ ИО ТПТТ               преподаватель          </w:t>
      </w:r>
      <w:r w:rsidR="00320EA9" w:rsidRPr="00D06EE5">
        <w:t xml:space="preserve">О.Л. </w:t>
      </w:r>
      <w:proofErr w:type="spellStart"/>
      <w:r w:rsidR="00320EA9" w:rsidRPr="00D06EE5">
        <w:t>Лупекина</w:t>
      </w:r>
      <w:proofErr w:type="spellEnd"/>
    </w:p>
    <w:p w:rsidR="00FF1697" w:rsidRPr="00D06EE5" w:rsidRDefault="00FF1697" w:rsidP="00FF1697">
      <w:pPr>
        <w:tabs>
          <w:tab w:val="left" w:pos="6225"/>
        </w:tabs>
      </w:pPr>
    </w:p>
    <w:p w:rsidR="00FF1697" w:rsidRPr="00D06EE5" w:rsidRDefault="00FF1697" w:rsidP="00FF1697">
      <w:pPr>
        <w:tabs>
          <w:tab w:val="left" w:pos="6225"/>
        </w:tabs>
      </w:pPr>
    </w:p>
    <w:p w:rsidR="00FF1697" w:rsidRPr="00D06EE5" w:rsidRDefault="00FF1697" w:rsidP="00FF1697">
      <w:pPr>
        <w:tabs>
          <w:tab w:val="left" w:pos="6225"/>
        </w:tabs>
      </w:pPr>
    </w:p>
    <w:p w:rsidR="00FF1697" w:rsidRPr="00D06EE5" w:rsidRDefault="00FF1697" w:rsidP="00FF1697">
      <w:pPr>
        <w:tabs>
          <w:tab w:val="left" w:pos="6225"/>
        </w:tabs>
      </w:pPr>
    </w:p>
    <w:p w:rsidR="00FF1697" w:rsidRPr="00D06EE5" w:rsidRDefault="00FF1697" w:rsidP="00FF1697">
      <w:pPr>
        <w:tabs>
          <w:tab w:val="left" w:pos="6225"/>
        </w:tabs>
      </w:pPr>
    </w:p>
    <w:p w:rsidR="00FF1697" w:rsidRPr="00D06EE5" w:rsidRDefault="00FF1697" w:rsidP="00FF1697">
      <w:pPr>
        <w:tabs>
          <w:tab w:val="left" w:pos="6225"/>
        </w:tabs>
      </w:pPr>
    </w:p>
    <w:p w:rsidR="00FF1697" w:rsidRPr="00D06EE5" w:rsidRDefault="00FF1697" w:rsidP="00FF1697">
      <w:pPr>
        <w:tabs>
          <w:tab w:val="left" w:pos="6225"/>
        </w:tabs>
      </w:pPr>
    </w:p>
    <w:p w:rsidR="00FF1697" w:rsidRPr="00D06EE5" w:rsidRDefault="00FF1697" w:rsidP="00FF1697">
      <w:pPr>
        <w:tabs>
          <w:tab w:val="left" w:pos="6225"/>
        </w:tabs>
      </w:pPr>
    </w:p>
    <w:p w:rsidR="00FF1697" w:rsidRPr="00D06EE5" w:rsidRDefault="00FF1697" w:rsidP="00FF1697">
      <w:pPr>
        <w:tabs>
          <w:tab w:val="left" w:pos="6225"/>
        </w:tabs>
      </w:pPr>
    </w:p>
    <w:p w:rsidR="00FF1697" w:rsidRPr="00D06EE5" w:rsidRDefault="00FF1697" w:rsidP="00FF1697">
      <w:pPr>
        <w:tabs>
          <w:tab w:val="left" w:pos="6225"/>
        </w:tabs>
      </w:pPr>
    </w:p>
    <w:p w:rsidR="00FF1697" w:rsidRPr="00D06EE5" w:rsidRDefault="00FF1697" w:rsidP="00FF1697">
      <w:pPr>
        <w:tabs>
          <w:tab w:val="left" w:pos="6225"/>
        </w:tabs>
      </w:pPr>
    </w:p>
    <w:p w:rsidR="00FF1697" w:rsidRPr="00D06EE5" w:rsidRDefault="00FF1697" w:rsidP="00FF1697">
      <w:pPr>
        <w:tabs>
          <w:tab w:val="left" w:pos="6225"/>
        </w:tabs>
      </w:pPr>
    </w:p>
    <w:p w:rsidR="00FF1697" w:rsidRPr="00D06EE5" w:rsidRDefault="00FF1697" w:rsidP="00FF1697">
      <w:pPr>
        <w:tabs>
          <w:tab w:val="left" w:pos="6225"/>
        </w:tabs>
      </w:pPr>
    </w:p>
    <w:p w:rsidR="00FF1697" w:rsidRPr="00D06EE5" w:rsidRDefault="00FF1697" w:rsidP="00FF1697">
      <w:pPr>
        <w:tabs>
          <w:tab w:val="left" w:pos="6225"/>
        </w:tabs>
      </w:pPr>
    </w:p>
    <w:p w:rsidR="00FF1697" w:rsidRPr="00D06EE5" w:rsidRDefault="00FF1697" w:rsidP="00FF1697">
      <w:pPr>
        <w:tabs>
          <w:tab w:val="left" w:pos="6225"/>
        </w:tabs>
      </w:pPr>
    </w:p>
    <w:p w:rsidR="00FF1697" w:rsidRPr="00D06EE5" w:rsidRDefault="00FF1697" w:rsidP="00FF1697">
      <w:pPr>
        <w:tabs>
          <w:tab w:val="left" w:pos="6225"/>
        </w:tabs>
      </w:pPr>
    </w:p>
    <w:p w:rsidR="00FF1697" w:rsidRPr="00D06EE5" w:rsidRDefault="00FF1697" w:rsidP="00FF1697">
      <w:pPr>
        <w:tabs>
          <w:tab w:val="left" w:pos="6225"/>
        </w:tabs>
      </w:pPr>
    </w:p>
    <w:p w:rsidR="00FF1697" w:rsidRPr="00D06EE5" w:rsidRDefault="00FF1697" w:rsidP="00FF1697">
      <w:pPr>
        <w:rPr>
          <w:b/>
        </w:rPr>
      </w:pPr>
    </w:p>
    <w:p w:rsidR="00FF1697" w:rsidRPr="00D06EE5" w:rsidRDefault="00FF1697" w:rsidP="00FF1697">
      <w:pPr>
        <w:spacing w:line="360" w:lineRule="auto"/>
        <w:jc w:val="both"/>
        <w:rPr>
          <w:b/>
        </w:rPr>
      </w:pPr>
    </w:p>
    <w:p w:rsidR="00FF1697" w:rsidRPr="00D06EE5" w:rsidRDefault="00FF1697" w:rsidP="00FF1697">
      <w:pPr>
        <w:spacing w:line="360" w:lineRule="auto"/>
        <w:jc w:val="center"/>
        <w:rPr>
          <w:b/>
        </w:rPr>
      </w:pPr>
    </w:p>
    <w:p w:rsidR="00FF1697" w:rsidRPr="00D06EE5" w:rsidRDefault="00FF1697" w:rsidP="00FF1697">
      <w:pPr>
        <w:spacing w:line="360" w:lineRule="auto"/>
        <w:jc w:val="center"/>
        <w:rPr>
          <w:b/>
        </w:rPr>
      </w:pPr>
    </w:p>
    <w:p w:rsidR="00FF1697" w:rsidRPr="00D06EE5" w:rsidRDefault="00FF1697" w:rsidP="00FF1697">
      <w:pPr>
        <w:spacing w:line="360" w:lineRule="auto"/>
        <w:jc w:val="center"/>
        <w:rPr>
          <w:b/>
        </w:rPr>
      </w:pPr>
    </w:p>
    <w:p w:rsidR="00FF1697" w:rsidRPr="00D06EE5" w:rsidRDefault="00FF1697" w:rsidP="00FF1697">
      <w:pPr>
        <w:spacing w:line="360" w:lineRule="auto"/>
        <w:jc w:val="center"/>
        <w:rPr>
          <w:b/>
        </w:rPr>
      </w:pPr>
    </w:p>
    <w:p w:rsidR="00FF1697" w:rsidRPr="00D06EE5" w:rsidRDefault="00FF1697" w:rsidP="00FF1697">
      <w:pPr>
        <w:spacing w:line="360" w:lineRule="auto"/>
        <w:jc w:val="center"/>
        <w:rPr>
          <w:b/>
        </w:rPr>
      </w:pPr>
    </w:p>
    <w:p w:rsidR="00FF1697" w:rsidRPr="00D06EE5" w:rsidRDefault="00FF1697" w:rsidP="00FF1697">
      <w:pPr>
        <w:spacing w:line="360" w:lineRule="auto"/>
        <w:jc w:val="center"/>
        <w:rPr>
          <w:b/>
        </w:rPr>
      </w:pPr>
    </w:p>
    <w:p w:rsidR="00FF1697" w:rsidRPr="00D06EE5" w:rsidRDefault="00FF1697" w:rsidP="00FF1697">
      <w:pPr>
        <w:spacing w:line="360" w:lineRule="auto"/>
        <w:jc w:val="center"/>
        <w:rPr>
          <w:b/>
        </w:rPr>
      </w:pPr>
    </w:p>
    <w:p w:rsidR="00FF1697" w:rsidRPr="00D06EE5" w:rsidRDefault="00FF1697" w:rsidP="00FF1697">
      <w:pPr>
        <w:spacing w:line="360" w:lineRule="auto"/>
        <w:jc w:val="center"/>
        <w:rPr>
          <w:b/>
        </w:rPr>
      </w:pPr>
    </w:p>
    <w:p w:rsidR="00FF1697" w:rsidRPr="00D06EE5" w:rsidRDefault="00FF1697" w:rsidP="00FF1697">
      <w:pPr>
        <w:spacing w:line="360" w:lineRule="auto"/>
        <w:jc w:val="center"/>
        <w:rPr>
          <w:b/>
        </w:rPr>
      </w:pPr>
    </w:p>
    <w:p w:rsidR="00FF1697" w:rsidRPr="00D06EE5" w:rsidRDefault="00FF1697" w:rsidP="00FF1697">
      <w:pPr>
        <w:spacing w:line="360" w:lineRule="auto"/>
        <w:jc w:val="center"/>
        <w:rPr>
          <w:b/>
        </w:rPr>
      </w:pPr>
    </w:p>
    <w:p w:rsidR="00793E94" w:rsidRPr="00D06EE5" w:rsidRDefault="00793E94" w:rsidP="00FF1697">
      <w:pPr>
        <w:spacing w:line="360" w:lineRule="auto"/>
        <w:jc w:val="center"/>
        <w:rPr>
          <w:b/>
        </w:rPr>
      </w:pPr>
    </w:p>
    <w:p w:rsidR="00793E94" w:rsidRPr="00D06EE5" w:rsidRDefault="00D02C93" w:rsidP="00FF1697">
      <w:pPr>
        <w:spacing w:line="360" w:lineRule="auto"/>
        <w:jc w:val="center"/>
        <w:rPr>
          <w:b/>
        </w:rPr>
      </w:pPr>
      <w:r>
        <w:rPr>
          <w:b/>
          <w:noProof/>
          <w:sz w:val="28"/>
          <w:szCs w:val="28"/>
        </w:rPr>
        <w:drawing>
          <wp:inline distT="0" distB="0" distL="0" distR="0" wp14:anchorId="6E6CA8C8" wp14:editId="59940461">
            <wp:extent cx="6006739" cy="1685925"/>
            <wp:effectExtent l="0" t="0" r="0" b="0"/>
            <wp:docPr id="2" name="Рисунок 2" descr="C:\Users\Зоя\Desktop\МУСИФУЛИН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Зоя\Desktop\МУСИФУЛИНА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6739" cy="168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3E94" w:rsidRPr="00D06EE5" w:rsidRDefault="00793E94" w:rsidP="00FF1697">
      <w:pPr>
        <w:spacing w:line="360" w:lineRule="auto"/>
        <w:jc w:val="center"/>
        <w:rPr>
          <w:b/>
        </w:rPr>
      </w:pPr>
    </w:p>
    <w:p w:rsidR="00793E94" w:rsidRPr="00D06EE5" w:rsidRDefault="00793E94" w:rsidP="00FF1697">
      <w:pPr>
        <w:spacing w:line="360" w:lineRule="auto"/>
        <w:jc w:val="center"/>
        <w:rPr>
          <w:b/>
        </w:rPr>
      </w:pPr>
      <w:bookmarkStart w:id="0" w:name="_GoBack"/>
      <w:bookmarkEnd w:id="0"/>
    </w:p>
    <w:p w:rsidR="00793E94" w:rsidRPr="00D06EE5" w:rsidRDefault="00793E94" w:rsidP="00FF1697">
      <w:pPr>
        <w:spacing w:line="360" w:lineRule="auto"/>
        <w:jc w:val="center"/>
        <w:rPr>
          <w:b/>
        </w:rPr>
      </w:pPr>
    </w:p>
    <w:p w:rsidR="00793E94" w:rsidRPr="00D06EE5" w:rsidRDefault="00793E94" w:rsidP="00FF1697">
      <w:pPr>
        <w:spacing w:line="360" w:lineRule="auto"/>
        <w:jc w:val="center"/>
        <w:rPr>
          <w:b/>
        </w:rPr>
      </w:pPr>
    </w:p>
    <w:p w:rsidR="00793E94" w:rsidRPr="00D06EE5" w:rsidRDefault="00793E94" w:rsidP="00FF1697">
      <w:pPr>
        <w:spacing w:line="360" w:lineRule="auto"/>
        <w:jc w:val="center"/>
        <w:rPr>
          <w:b/>
        </w:rPr>
      </w:pPr>
    </w:p>
    <w:p w:rsidR="00793E94" w:rsidRDefault="00793E94" w:rsidP="00FF1697">
      <w:pPr>
        <w:spacing w:line="360" w:lineRule="auto"/>
        <w:jc w:val="center"/>
        <w:rPr>
          <w:b/>
        </w:rPr>
      </w:pPr>
    </w:p>
    <w:p w:rsidR="007A32FE" w:rsidRPr="00D06EE5" w:rsidRDefault="007A32FE" w:rsidP="00FF1697">
      <w:pPr>
        <w:spacing w:line="360" w:lineRule="auto"/>
        <w:jc w:val="center"/>
        <w:rPr>
          <w:b/>
        </w:rPr>
      </w:pPr>
    </w:p>
    <w:p w:rsidR="00793E94" w:rsidRPr="00D06EE5" w:rsidRDefault="00793E94" w:rsidP="00FF1697">
      <w:pPr>
        <w:spacing w:line="360" w:lineRule="auto"/>
        <w:jc w:val="center"/>
        <w:rPr>
          <w:b/>
        </w:rPr>
      </w:pPr>
    </w:p>
    <w:p w:rsidR="00FF1697" w:rsidRPr="00D06EE5" w:rsidRDefault="00FF1697" w:rsidP="00FF1697">
      <w:pPr>
        <w:tabs>
          <w:tab w:val="left" w:pos="0"/>
          <w:tab w:val="left" w:pos="540"/>
          <w:tab w:val="left" w:pos="720"/>
        </w:tabs>
        <w:ind w:firstLine="851"/>
        <w:jc w:val="center"/>
        <w:rPr>
          <w:rFonts w:eastAsia="Calibri"/>
          <w:b/>
        </w:rPr>
      </w:pPr>
    </w:p>
    <w:p w:rsidR="004B4154" w:rsidRPr="00D06EE5" w:rsidRDefault="004B4154" w:rsidP="004B4154">
      <w:pPr>
        <w:pStyle w:val="affa"/>
        <w:spacing w:line="360" w:lineRule="auto"/>
        <w:ind w:firstLine="0"/>
        <w:jc w:val="center"/>
        <w:rPr>
          <w:b/>
          <w:color w:val="000000"/>
          <w:sz w:val="24"/>
          <w:szCs w:val="24"/>
        </w:rPr>
      </w:pPr>
      <w:r w:rsidRPr="00D06EE5">
        <w:rPr>
          <w:b/>
          <w:color w:val="000000"/>
          <w:sz w:val="24"/>
          <w:szCs w:val="24"/>
        </w:rPr>
        <w:t>Пояснительная записка</w:t>
      </w:r>
    </w:p>
    <w:p w:rsidR="004B4154" w:rsidRPr="00D06EE5" w:rsidRDefault="004B4154" w:rsidP="00A26D6C">
      <w:pPr>
        <w:ind w:firstLine="709"/>
        <w:jc w:val="both"/>
        <w:rPr>
          <w:color w:val="000000" w:themeColor="text1"/>
        </w:rPr>
      </w:pPr>
      <w:r w:rsidRPr="00D06EE5">
        <w:rPr>
          <w:color w:val="000000" w:themeColor="text1"/>
        </w:rPr>
        <w:t xml:space="preserve">Комплект контрольно-оценочных оценочных средств </w:t>
      </w:r>
      <w:r w:rsidRPr="00D06EE5">
        <w:t>подготовлен с целью оценки качества подготовки и определения уровня знаний и умений, их соответствия требованиям действующего Федерального государственного образовательного стандарта, регионального компонента, образовательного учреждения, а также квалификационной характеристики по</w:t>
      </w:r>
      <w:r w:rsidRPr="00D06EE5">
        <w:rPr>
          <w:color w:val="000000" w:themeColor="text1"/>
        </w:rPr>
        <w:t xml:space="preserve"> специальности СПО </w:t>
      </w:r>
      <w:r w:rsidR="00B552B8" w:rsidRPr="00D06EE5">
        <w:rPr>
          <w:color w:val="000000"/>
        </w:rPr>
        <w:t xml:space="preserve">23.02.03 </w:t>
      </w:r>
      <w:r w:rsidRPr="00D06EE5">
        <w:rPr>
          <w:color w:val="000000"/>
        </w:rPr>
        <w:t>«Техническое обслуживание и ремонт автомобильного</w:t>
      </w:r>
      <w:r w:rsidR="00B552B8" w:rsidRPr="00D06EE5">
        <w:rPr>
          <w:color w:val="000000"/>
        </w:rPr>
        <w:t xml:space="preserve"> </w:t>
      </w:r>
      <w:r w:rsidRPr="00D06EE5">
        <w:rPr>
          <w:color w:val="000000"/>
        </w:rPr>
        <w:t>транспорта</w:t>
      </w:r>
      <w:r w:rsidR="00D809EE" w:rsidRPr="00D06EE5">
        <w:rPr>
          <w:color w:val="000000"/>
        </w:rPr>
        <w:t>»</w:t>
      </w:r>
      <w:r w:rsidR="00D809EE" w:rsidRPr="00D06EE5">
        <w:t>,</w:t>
      </w:r>
      <w:r w:rsidR="00D809EE" w:rsidRPr="00D06EE5">
        <w:rPr>
          <w:color w:val="000000"/>
        </w:rPr>
        <w:t xml:space="preserve"> включает</w:t>
      </w:r>
      <w:r w:rsidRPr="00D06EE5">
        <w:rPr>
          <w:color w:val="000000"/>
        </w:rPr>
        <w:t xml:space="preserve"> в себя: </w:t>
      </w:r>
      <w:r w:rsidR="00D5029D" w:rsidRPr="00D06EE5">
        <w:rPr>
          <w:color w:val="000000"/>
        </w:rPr>
        <w:t xml:space="preserve">тестовые задания, вопросы </w:t>
      </w:r>
      <w:r w:rsidR="00D809EE" w:rsidRPr="00D06EE5">
        <w:rPr>
          <w:color w:val="000000"/>
        </w:rPr>
        <w:t xml:space="preserve"> </w:t>
      </w:r>
      <w:r w:rsidR="00D809EE" w:rsidRPr="00D06EE5">
        <w:t>для</w:t>
      </w:r>
      <w:r w:rsidRPr="00D06EE5">
        <w:t xml:space="preserve"> проведения </w:t>
      </w:r>
      <w:r w:rsidR="00D5029D" w:rsidRPr="00D06EE5">
        <w:t>дифференцированного зачета</w:t>
      </w:r>
      <w:r w:rsidRPr="00D06EE5">
        <w:t xml:space="preserve"> по </w:t>
      </w:r>
      <w:r w:rsidR="00D5029D" w:rsidRPr="00D06EE5">
        <w:t>транспортной логистики</w:t>
      </w:r>
      <w:r w:rsidRPr="00D06EE5">
        <w:t>.</w:t>
      </w:r>
    </w:p>
    <w:p w:rsidR="0060033E" w:rsidRPr="00D06EE5" w:rsidRDefault="004B4154" w:rsidP="0060033E">
      <w:pPr>
        <w:jc w:val="both"/>
        <w:rPr>
          <w:color w:val="000000"/>
        </w:rPr>
      </w:pPr>
      <w:r w:rsidRPr="00D06EE5">
        <w:t xml:space="preserve"> </w:t>
      </w:r>
      <w:r w:rsidRPr="00D06EE5">
        <w:rPr>
          <w:color w:val="000000"/>
        </w:rPr>
        <w:t>Объём обязательной аудиторной учебной нагрузки обучающегося по предмету «</w:t>
      </w:r>
      <w:r w:rsidR="0060033E" w:rsidRPr="00D06EE5">
        <w:t>Менеджмент</w:t>
      </w:r>
      <w:r w:rsidRPr="00D06EE5">
        <w:rPr>
          <w:color w:val="000000"/>
        </w:rPr>
        <w:t xml:space="preserve">» </w:t>
      </w:r>
      <w:r w:rsidRPr="00D06EE5">
        <w:t xml:space="preserve">- </w:t>
      </w:r>
      <w:r w:rsidR="0060033E" w:rsidRPr="00D06EE5">
        <w:t xml:space="preserve">68 </w:t>
      </w:r>
      <w:r w:rsidRPr="00D06EE5">
        <w:t>час</w:t>
      </w:r>
      <w:r w:rsidR="00A26D6C" w:rsidRPr="00D06EE5">
        <w:t>а</w:t>
      </w:r>
      <w:r w:rsidRPr="00D06EE5">
        <w:t xml:space="preserve"> и </w:t>
      </w:r>
      <w:r w:rsidR="0060033E" w:rsidRPr="00D06EE5">
        <w:t>34</w:t>
      </w:r>
      <w:r w:rsidRPr="00D06EE5">
        <w:t xml:space="preserve"> час</w:t>
      </w:r>
      <w:r w:rsidR="00A26D6C" w:rsidRPr="00D06EE5">
        <w:t>а</w:t>
      </w:r>
      <w:r w:rsidRPr="00D06EE5">
        <w:t xml:space="preserve"> – самостоятельная работа обучающегося.</w:t>
      </w:r>
      <w:r w:rsidRPr="00D06EE5">
        <w:rPr>
          <w:color w:val="000000"/>
        </w:rPr>
        <w:t xml:space="preserve">     </w:t>
      </w:r>
    </w:p>
    <w:p w:rsidR="004B4154" w:rsidRPr="00D06EE5" w:rsidRDefault="004B4154" w:rsidP="0060033E">
      <w:pPr>
        <w:jc w:val="both"/>
        <w:rPr>
          <w:b/>
        </w:rPr>
      </w:pPr>
      <w:r w:rsidRPr="00D06EE5">
        <w:rPr>
          <w:color w:val="000000"/>
        </w:rPr>
        <w:t>Целями при составлении и разработки комплекта КОС являются проверка знаний и умений:</w:t>
      </w:r>
    </w:p>
    <w:p w:rsidR="0060033E" w:rsidRPr="00D06EE5" w:rsidRDefault="0060033E" w:rsidP="0060033E">
      <w:pPr>
        <w:pStyle w:val="affa"/>
        <w:ind w:firstLine="0"/>
        <w:rPr>
          <w:sz w:val="24"/>
          <w:szCs w:val="24"/>
        </w:rPr>
      </w:pPr>
      <w:r w:rsidRPr="00D06EE5">
        <w:rPr>
          <w:sz w:val="24"/>
          <w:szCs w:val="24"/>
        </w:rPr>
        <w:t>В результате освоения дисциплины обучающийся должен уметь:</w:t>
      </w:r>
    </w:p>
    <w:p w:rsidR="0060033E" w:rsidRPr="00D06EE5" w:rsidRDefault="0060033E" w:rsidP="003D451C">
      <w:pPr>
        <w:pStyle w:val="affa"/>
        <w:numPr>
          <w:ilvl w:val="0"/>
          <w:numId w:val="2"/>
        </w:numPr>
        <w:ind w:left="851"/>
        <w:rPr>
          <w:sz w:val="24"/>
          <w:szCs w:val="24"/>
        </w:rPr>
      </w:pPr>
      <w:r w:rsidRPr="00D06EE5">
        <w:rPr>
          <w:sz w:val="24"/>
          <w:szCs w:val="24"/>
        </w:rPr>
        <w:t xml:space="preserve">использовать на практике методы планирования и организации работы подразделения; </w:t>
      </w:r>
    </w:p>
    <w:p w:rsidR="0060033E" w:rsidRPr="00D06EE5" w:rsidRDefault="0060033E" w:rsidP="003D451C">
      <w:pPr>
        <w:pStyle w:val="affa"/>
        <w:numPr>
          <w:ilvl w:val="0"/>
          <w:numId w:val="2"/>
        </w:numPr>
        <w:ind w:left="851"/>
        <w:rPr>
          <w:sz w:val="24"/>
          <w:szCs w:val="24"/>
        </w:rPr>
      </w:pPr>
      <w:r w:rsidRPr="00D06EE5">
        <w:rPr>
          <w:sz w:val="24"/>
          <w:szCs w:val="24"/>
        </w:rPr>
        <w:t xml:space="preserve">анализировать организационные структуры управления; проводить работу по мотивации трудовой деятельности персонала; </w:t>
      </w:r>
    </w:p>
    <w:p w:rsidR="0060033E" w:rsidRPr="00D06EE5" w:rsidRDefault="0060033E" w:rsidP="003D451C">
      <w:pPr>
        <w:pStyle w:val="affa"/>
        <w:numPr>
          <w:ilvl w:val="0"/>
          <w:numId w:val="2"/>
        </w:numPr>
        <w:ind w:left="851"/>
        <w:rPr>
          <w:sz w:val="24"/>
          <w:szCs w:val="24"/>
        </w:rPr>
      </w:pPr>
      <w:r w:rsidRPr="00D06EE5">
        <w:rPr>
          <w:sz w:val="24"/>
          <w:szCs w:val="24"/>
        </w:rPr>
        <w:t xml:space="preserve">применять в профессиональной деятельности приемы делового и управленческого общения; </w:t>
      </w:r>
    </w:p>
    <w:p w:rsidR="0060033E" w:rsidRPr="00D06EE5" w:rsidRDefault="0060033E" w:rsidP="003D451C">
      <w:pPr>
        <w:pStyle w:val="affa"/>
        <w:numPr>
          <w:ilvl w:val="0"/>
          <w:numId w:val="2"/>
        </w:numPr>
        <w:ind w:left="851"/>
        <w:rPr>
          <w:sz w:val="24"/>
          <w:szCs w:val="24"/>
        </w:rPr>
      </w:pPr>
      <w:r w:rsidRPr="00D06EE5">
        <w:rPr>
          <w:sz w:val="24"/>
          <w:szCs w:val="24"/>
        </w:rPr>
        <w:t xml:space="preserve">применять эффективные решения, используя систему методов управления; </w:t>
      </w:r>
    </w:p>
    <w:p w:rsidR="0060033E" w:rsidRPr="00D06EE5" w:rsidRDefault="0060033E" w:rsidP="003D451C">
      <w:pPr>
        <w:pStyle w:val="affa"/>
        <w:numPr>
          <w:ilvl w:val="0"/>
          <w:numId w:val="2"/>
        </w:numPr>
        <w:ind w:left="851"/>
        <w:rPr>
          <w:sz w:val="24"/>
          <w:szCs w:val="24"/>
        </w:rPr>
      </w:pPr>
      <w:r w:rsidRPr="00D06EE5">
        <w:rPr>
          <w:sz w:val="24"/>
          <w:szCs w:val="24"/>
        </w:rPr>
        <w:t>учитывать особенности менеджмента в области профессиональной деятельности.</w:t>
      </w:r>
    </w:p>
    <w:p w:rsidR="0060033E" w:rsidRPr="00D06EE5" w:rsidRDefault="0060033E" w:rsidP="0060033E">
      <w:pPr>
        <w:pStyle w:val="affa"/>
        <w:ind w:firstLine="0"/>
        <w:rPr>
          <w:sz w:val="24"/>
          <w:szCs w:val="24"/>
        </w:rPr>
      </w:pPr>
      <w:r w:rsidRPr="00D06EE5">
        <w:rPr>
          <w:sz w:val="24"/>
          <w:szCs w:val="24"/>
        </w:rPr>
        <w:t xml:space="preserve">В результате освоения дисциплины обучающийся должен знать: </w:t>
      </w:r>
    </w:p>
    <w:p w:rsidR="0060033E" w:rsidRPr="00D06EE5" w:rsidRDefault="0060033E" w:rsidP="003D451C">
      <w:pPr>
        <w:pStyle w:val="affa"/>
        <w:numPr>
          <w:ilvl w:val="0"/>
          <w:numId w:val="2"/>
        </w:numPr>
        <w:ind w:left="851"/>
        <w:rPr>
          <w:sz w:val="24"/>
          <w:szCs w:val="24"/>
        </w:rPr>
      </w:pPr>
      <w:r w:rsidRPr="00D06EE5">
        <w:rPr>
          <w:sz w:val="24"/>
          <w:szCs w:val="24"/>
        </w:rPr>
        <w:t>сущность и характерные черты современного менеджмента, историю его развития;</w:t>
      </w:r>
    </w:p>
    <w:p w:rsidR="0060033E" w:rsidRPr="00D06EE5" w:rsidRDefault="0060033E" w:rsidP="003D451C">
      <w:pPr>
        <w:pStyle w:val="affa"/>
        <w:numPr>
          <w:ilvl w:val="0"/>
          <w:numId w:val="2"/>
        </w:numPr>
        <w:ind w:left="851"/>
        <w:rPr>
          <w:sz w:val="24"/>
          <w:szCs w:val="24"/>
        </w:rPr>
      </w:pPr>
      <w:r w:rsidRPr="00D06EE5">
        <w:rPr>
          <w:sz w:val="24"/>
          <w:szCs w:val="24"/>
        </w:rPr>
        <w:t xml:space="preserve">методы планирования и организации работы подразделения; принципы построения организационной структуры управления; </w:t>
      </w:r>
    </w:p>
    <w:p w:rsidR="0060033E" w:rsidRPr="00D06EE5" w:rsidRDefault="0060033E" w:rsidP="003D451C">
      <w:pPr>
        <w:pStyle w:val="affa"/>
        <w:numPr>
          <w:ilvl w:val="0"/>
          <w:numId w:val="2"/>
        </w:numPr>
        <w:ind w:left="851"/>
        <w:rPr>
          <w:sz w:val="24"/>
          <w:szCs w:val="24"/>
        </w:rPr>
      </w:pPr>
      <w:r w:rsidRPr="00D06EE5">
        <w:rPr>
          <w:sz w:val="24"/>
          <w:szCs w:val="24"/>
        </w:rPr>
        <w:t xml:space="preserve">основы формирования мотивационной политики организации; </w:t>
      </w:r>
    </w:p>
    <w:p w:rsidR="0060033E" w:rsidRPr="00D06EE5" w:rsidRDefault="0060033E" w:rsidP="003D451C">
      <w:pPr>
        <w:pStyle w:val="affa"/>
        <w:numPr>
          <w:ilvl w:val="0"/>
          <w:numId w:val="2"/>
        </w:numPr>
        <w:ind w:left="851"/>
        <w:rPr>
          <w:sz w:val="24"/>
          <w:szCs w:val="24"/>
        </w:rPr>
      </w:pPr>
      <w:r w:rsidRPr="00D06EE5">
        <w:rPr>
          <w:sz w:val="24"/>
          <w:szCs w:val="24"/>
        </w:rPr>
        <w:t xml:space="preserve">особенности менеджмента в области профессиональной деятельности; внешнюю и внутреннюю среду организации; цикл менеджмента; </w:t>
      </w:r>
    </w:p>
    <w:p w:rsidR="0060033E" w:rsidRPr="00D06EE5" w:rsidRDefault="0060033E" w:rsidP="003D451C">
      <w:pPr>
        <w:pStyle w:val="affa"/>
        <w:numPr>
          <w:ilvl w:val="0"/>
          <w:numId w:val="2"/>
        </w:numPr>
        <w:ind w:left="851"/>
        <w:rPr>
          <w:sz w:val="24"/>
          <w:szCs w:val="24"/>
        </w:rPr>
      </w:pPr>
      <w:r w:rsidRPr="00D06EE5">
        <w:rPr>
          <w:sz w:val="24"/>
          <w:szCs w:val="24"/>
        </w:rPr>
        <w:t>процесс принятия и реализации управленческих решений;</w:t>
      </w:r>
    </w:p>
    <w:p w:rsidR="0060033E" w:rsidRPr="00D06EE5" w:rsidRDefault="0060033E" w:rsidP="003D451C">
      <w:pPr>
        <w:pStyle w:val="affa"/>
        <w:numPr>
          <w:ilvl w:val="0"/>
          <w:numId w:val="2"/>
        </w:numPr>
        <w:ind w:left="851"/>
        <w:rPr>
          <w:sz w:val="24"/>
          <w:szCs w:val="24"/>
        </w:rPr>
      </w:pPr>
      <w:r w:rsidRPr="00D06EE5">
        <w:rPr>
          <w:sz w:val="24"/>
          <w:szCs w:val="24"/>
        </w:rPr>
        <w:t xml:space="preserve">функции менеджмента в рыночной экономике: организацию, планирование, мотивацию и контроль деятельности экономического субъекта; систему методов управления; методику принятия решений. </w:t>
      </w:r>
    </w:p>
    <w:p w:rsidR="0060033E" w:rsidRPr="00D06EE5" w:rsidRDefault="0060033E" w:rsidP="003D451C">
      <w:pPr>
        <w:pStyle w:val="affa"/>
        <w:numPr>
          <w:ilvl w:val="0"/>
          <w:numId w:val="2"/>
        </w:numPr>
        <w:ind w:left="851"/>
        <w:rPr>
          <w:sz w:val="24"/>
          <w:szCs w:val="24"/>
        </w:rPr>
      </w:pPr>
      <w:r w:rsidRPr="00D06EE5">
        <w:rPr>
          <w:sz w:val="24"/>
          <w:szCs w:val="24"/>
        </w:rPr>
        <w:t xml:space="preserve">стили управления, коммуникации, принципы делового общения. </w:t>
      </w:r>
    </w:p>
    <w:p w:rsidR="00C80FD9" w:rsidRPr="00D06EE5" w:rsidRDefault="004B4154" w:rsidP="0060033E">
      <w:pPr>
        <w:pStyle w:val="affa"/>
        <w:ind w:left="851" w:firstLine="709"/>
        <w:rPr>
          <w:color w:val="000000"/>
          <w:sz w:val="24"/>
          <w:szCs w:val="24"/>
        </w:rPr>
      </w:pPr>
      <w:r w:rsidRPr="00D06EE5">
        <w:rPr>
          <w:color w:val="000000"/>
          <w:sz w:val="24"/>
          <w:szCs w:val="24"/>
        </w:rPr>
        <w:t xml:space="preserve">  </w:t>
      </w:r>
    </w:p>
    <w:p w:rsidR="00C80FD9" w:rsidRPr="00D06EE5" w:rsidRDefault="00C80FD9" w:rsidP="00C80FD9">
      <w:pPr>
        <w:pStyle w:val="affa"/>
        <w:ind w:firstLine="709"/>
        <w:rPr>
          <w:b/>
          <w:color w:val="000000"/>
          <w:sz w:val="24"/>
          <w:szCs w:val="24"/>
        </w:rPr>
      </w:pPr>
      <w:r w:rsidRPr="00D06EE5">
        <w:rPr>
          <w:b/>
          <w:color w:val="000000"/>
          <w:sz w:val="24"/>
          <w:szCs w:val="24"/>
        </w:rPr>
        <w:t>Общие компетенции:</w:t>
      </w:r>
    </w:p>
    <w:p w:rsidR="00C80FD9" w:rsidRPr="00D06EE5" w:rsidRDefault="00C80FD9" w:rsidP="00056D37">
      <w:pPr>
        <w:pStyle w:val="affa"/>
        <w:numPr>
          <w:ilvl w:val="0"/>
          <w:numId w:val="1"/>
        </w:numPr>
        <w:rPr>
          <w:color w:val="000000"/>
          <w:sz w:val="24"/>
          <w:szCs w:val="24"/>
        </w:rPr>
      </w:pPr>
      <w:r w:rsidRPr="00D06EE5">
        <w:rPr>
          <w:color w:val="000000"/>
          <w:sz w:val="24"/>
          <w:szCs w:val="24"/>
        </w:rPr>
        <w:t xml:space="preserve">ОК 1. Понимать сущность и социальную значимость своей будущей профессии, проявлять к ней устойчивый интерес. </w:t>
      </w:r>
    </w:p>
    <w:p w:rsidR="00C80FD9" w:rsidRPr="00D06EE5" w:rsidRDefault="00C80FD9" w:rsidP="00056D37">
      <w:pPr>
        <w:pStyle w:val="affa"/>
        <w:numPr>
          <w:ilvl w:val="0"/>
          <w:numId w:val="1"/>
        </w:numPr>
        <w:rPr>
          <w:color w:val="000000"/>
          <w:sz w:val="24"/>
          <w:szCs w:val="24"/>
        </w:rPr>
      </w:pPr>
      <w:r w:rsidRPr="00D06EE5">
        <w:rPr>
          <w:color w:val="000000"/>
          <w:sz w:val="24"/>
          <w:szCs w:val="24"/>
        </w:rPr>
        <w:t xml:space="preserve"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 </w:t>
      </w:r>
    </w:p>
    <w:p w:rsidR="00C80FD9" w:rsidRPr="00D06EE5" w:rsidRDefault="00C80FD9" w:rsidP="00056D37">
      <w:pPr>
        <w:pStyle w:val="affa"/>
        <w:numPr>
          <w:ilvl w:val="0"/>
          <w:numId w:val="1"/>
        </w:numPr>
        <w:rPr>
          <w:color w:val="000000"/>
          <w:sz w:val="24"/>
          <w:szCs w:val="24"/>
        </w:rPr>
      </w:pPr>
      <w:r w:rsidRPr="00D06EE5">
        <w:rPr>
          <w:color w:val="000000"/>
          <w:sz w:val="24"/>
          <w:szCs w:val="24"/>
        </w:rPr>
        <w:t xml:space="preserve">ОК 3. Принимать решения в стандартных и нестандартных ситуациях и нести за них ответственность. </w:t>
      </w:r>
    </w:p>
    <w:p w:rsidR="00C80FD9" w:rsidRPr="00D06EE5" w:rsidRDefault="00C80FD9" w:rsidP="00056D37">
      <w:pPr>
        <w:pStyle w:val="affa"/>
        <w:numPr>
          <w:ilvl w:val="0"/>
          <w:numId w:val="1"/>
        </w:numPr>
        <w:rPr>
          <w:color w:val="000000"/>
          <w:sz w:val="24"/>
          <w:szCs w:val="24"/>
        </w:rPr>
      </w:pPr>
      <w:r w:rsidRPr="00D06EE5">
        <w:rPr>
          <w:color w:val="000000"/>
          <w:sz w:val="24"/>
          <w:szCs w:val="24"/>
        </w:rPr>
        <w:t xml:space="preserve"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 </w:t>
      </w:r>
    </w:p>
    <w:p w:rsidR="00C80FD9" w:rsidRPr="00D06EE5" w:rsidRDefault="00C80FD9" w:rsidP="00056D37">
      <w:pPr>
        <w:pStyle w:val="affa"/>
        <w:numPr>
          <w:ilvl w:val="0"/>
          <w:numId w:val="1"/>
        </w:numPr>
        <w:rPr>
          <w:color w:val="000000"/>
          <w:sz w:val="24"/>
          <w:szCs w:val="24"/>
        </w:rPr>
      </w:pPr>
      <w:r w:rsidRPr="00D06EE5">
        <w:rPr>
          <w:color w:val="000000"/>
          <w:sz w:val="24"/>
          <w:szCs w:val="24"/>
        </w:rPr>
        <w:t xml:space="preserve">ОК 5. Использовать информационно-коммуникационные технологии в профессиональной деятельности. </w:t>
      </w:r>
    </w:p>
    <w:p w:rsidR="00C80FD9" w:rsidRPr="00D06EE5" w:rsidRDefault="00C80FD9" w:rsidP="00056D37">
      <w:pPr>
        <w:pStyle w:val="affa"/>
        <w:numPr>
          <w:ilvl w:val="0"/>
          <w:numId w:val="1"/>
        </w:numPr>
        <w:rPr>
          <w:color w:val="000000"/>
          <w:sz w:val="24"/>
          <w:szCs w:val="24"/>
        </w:rPr>
      </w:pPr>
      <w:r w:rsidRPr="00D06EE5">
        <w:rPr>
          <w:color w:val="000000"/>
          <w:sz w:val="24"/>
          <w:szCs w:val="24"/>
        </w:rPr>
        <w:t xml:space="preserve">ОК 6. Работать в коллективе и в команде, эффективно общаться с коллегами, руководством, потребителями. </w:t>
      </w:r>
    </w:p>
    <w:p w:rsidR="00C80FD9" w:rsidRPr="00D06EE5" w:rsidRDefault="00C80FD9" w:rsidP="00056D37">
      <w:pPr>
        <w:pStyle w:val="affa"/>
        <w:numPr>
          <w:ilvl w:val="0"/>
          <w:numId w:val="1"/>
        </w:numPr>
        <w:rPr>
          <w:color w:val="000000"/>
          <w:sz w:val="24"/>
          <w:szCs w:val="24"/>
        </w:rPr>
      </w:pPr>
      <w:r w:rsidRPr="00D06EE5">
        <w:rPr>
          <w:color w:val="000000"/>
          <w:sz w:val="24"/>
          <w:szCs w:val="24"/>
        </w:rPr>
        <w:t xml:space="preserve">ОК 7. Брать на себя ответственность за работу членов команды (подчиненных), за результат выполнения заданий. </w:t>
      </w:r>
    </w:p>
    <w:p w:rsidR="00C80FD9" w:rsidRPr="00D06EE5" w:rsidRDefault="00C80FD9" w:rsidP="00056D37">
      <w:pPr>
        <w:pStyle w:val="affa"/>
        <w:numPr>
          <w:ilvl w:val="0"/>
          <w:numId w:val="1"/>
        </w:numPr>
        <w:rPr>
          <w:color w:val="000000"/>
          <w:sz w:val="24"/>
          <w:szCs w:val="24"/>
        </w:rPr>
      </w:pPr>
      <w:r w:rsidRPr="00D06EE5">
        <w:rPr>
          <w:color w:val="000000"/>
          <w:sz w:val="24"/>
          <w:szCs w:val="24"/>
        </w:rPr>
        <w:lastRenderedPageBreak/>
        <w:t xml:space="preserve"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 </w:t>
      </w:r>
    </w:p>
    <w:p w:rsidR="002D05BE" w:rsidRPr="00D06EE5" w:rsidRDefault="00C80FD9" w:rsidP="00056D37">
      <w:pPr>
        <w:pStyle w:val="affa"/>
        <w:numPr>
          <w:ilvl w:val="0"/>
          <w:numId w:val="1"/>
        </w:numPr>
        <w:rPr>
          <w:color w:val="000000"/>
          <w:sz w:val="24"/>
          <w:szCs w:val="24"/>
        </w:rPr>
      </w:pPr>
      <w:r w:rsidRPr="00D06EE5">
        <w:rPr>
          <w:color w:val="000000"/>
          <w:sz w:val="24"/>
          <w:szCs w:val="24"/>
        </w:rPr>
        <w:t xml:space="preserve">ОК 9. Ориентироваться в условиях частой смены технологий в профессиональной деятельности. </w:t>
      </w:r>
    </w:p>
    <w:p w:rsidR="00C80FD9" w:rsidRPr="00D06EE5" w:rsidRDefault="00C80FD9" w:rsidP="00C56BFF">
      <w:pPr>
        <w:pStyle w:val="affa"/>
        <w:ind w:firstLine="709"/>
        <w:rPr>
          <w:color w:val="000000"/>
          <w:sz w:val="24"/>
          <w:szCs w:val="24"/>
        </w:rPr>
      </w:pPr>
      <w:r w:rsidRPr="00D06EE5">
        <w:rPr>
          <w:color w:val="000000"/>
          <w:sz w:val="24"/>
          <w:szCs w:val="24"/>
        </w:rPr>
        <w:t xml:space="preserve">Формой аттестации по учебной дисциплине является </w:t>
      </w:r>
      <w:r w:rsidR="00C56BFF" w:rsidRPr="00D06EE5">
        <w:rPr>
          <w:b/>
          <w:color w:val="000000"/>
          <w:sz w:val="24"/>
          <w:szCs w:val="24"/>
        </w:rPr>
        <w:t>дифференцированный зачет</w:t>
      </w:r>
      <w:r w:rsidRPr="00D06EE5">
        <w:rPr>
          <w:color w:val="000000"/>
          <w:sz w:val="24"/>
          <w:szCs w:val="24"/>
        </w:rPr>
        <w:t>.</w:t>
      </w:r>
    </w:p>
    <w:p w:rsidR="00C80FD9" w:rsidRPr="00D06EE5" w:rsidRDefault="00C80FD9" w:rsidP="00C80FD9">
      <w:pPr>
        <w:pStyle w:val="affa"/>
        <w:ind w:firstLine="709"/>
        <w:rPr>
          <w:b/>
          <w:color w:val="000000"/>
          <w:sz w:val="24"/>
          <w:szCs w:val="24"/>
        </w:rPr>
      </w:pPr>
      <w:r w:rsidRPr="00D06EE5">
        <w:rPr>
          <w:b/>
          <w:color w:val="000000"/>
          <w:sz w:val="24"/>
          <w:szCs w:val="24"/>
        </w:rPr>
        <w:t xml:space="preserve"> Результаты освоения учебной дисциплины, подлежащие проверке. </w:t>
      </w:r>
    </w:p>
    <w:p w:rsidR="00C80FD9" w:rsidRPr="00D06EE5" w:rsidRDefault="00C80FD9" w:rsidP="00C80FD9">
      <w:pPr>
        <w:pStyle w:val="affa"/>
        <w:ind w:firstLine="709"/>
        <w:rPr>
          <w:color w:val="000000"/>
          <w:sz w:val="24"/>
          <w:szCs w:val="24"/>
        </w:rPr>
      </w:pPr>
      <w:r w:rsidRPr="00D06EE5">
        <w:rPr>
          <w:color w:val="000000"/>
          <w:sz w:val="24"/>
          <w:szCs w:val="24"/>
        </w:rPr>
        <w:t>В результате аттестации по учебной дисциплине осуществляется комплексная проверка следующих умений и знаний, а также динамика формирования общих компетенций, которые представлены в Таблице 1.</w:t>
      </w:r>
    </w:p>
    <w:p w:rsidR="00793E94" w:rsidRPr="00D06EE5" w:rsidRDefault="00793E94" w:rsidP="0060033E">
      <w:pPr>
        <w:pStyle w:val="affa"/>
        <w:ind w:firstLine="0"/>
        <w:rPr>
          <w:b/>
          <w:color w:val="000000"/>
          <w:sz w:val="24"/>
          <w:szCs w:val="24"/>
        </w:rPr>
      </w:pPr>
    </w:p>
    <w:p w:rsidR="00C80FD9" w:rsidRPr="00D06EE5" w:rsidRDefault="00C80FD9" w:rsidP="00C80FD9">
      <w:pPr>
        <w:pStyle w:val="affa"/>
        <w:ind w:firstLine="709"/>
        <w:jc w:val="right"/>
        <w:rPr>
          <w:b/>
          <w:color w:val="000000"/>
          <w:sz w:val="24"/>
          <w:szCs w:val="24"/>
        </w:rPr>
      </w:pPr>
      <w:r w:rsidRPr="00D06EE5">
        <w:rPr>
          <w:b/>
          <w:color w:val="000000"/>
          <w:sz w:val="24"/>
          <w:szCs w:val="24"/>
        </w:rPr>
        <w:t>Таблица 1</w:t>
      </w:r>
    </w:p>
    <w:tbl>
      <w:tblPr>
        <w:tblStyle w:val="aff2"/>
        <w:tblW w:w="10307" w:type="dxa"/>
        <w:tblLook w:val="04A0" w:firstRow="1" w:lastRow="0" w:firstColumn="1" w:lastColumn="0" w:noHBand="0" w:noVBand="1"/>
      </w:tblPr>
      <w:tblGrid>
        <w:gridCol w:w="4482"/>
        <w:gridCol w:w="3281"/>
        <w:gridCol w:w="2544"/>
      </w:tblGrid>
      <w:tr w:rsidR="00C80FD9" w:rsidRPr="00D06EE5" w:rsidTr="00B01D09">
        <w:tc>
          <w:tcPr>
            <w:tcW w:w="4482" w:type="dxa"/>
          </w:tcPr>
          <w:p w:rsidR="00C80FD9" w:rsidRPr="00D06EE5" w:rsidRDefault="00C80FD9" w:rsidP="00C80FD9">
            <w:pPr>
              <w:pStyle w:val="aa"/>
              <w:jc w:val="center"/>
              <w:rPr>
                <w:sz w:val="24"/>
                <w:szCs w:val="24"/>
              </w:rPr>
            </w:pPr>
            <w:r w:rsidRPr="00D06EE5">
              <w:rPr>
                <w:sz w:val="24"/>
                <w:szCs w:val="24"/>
              </w:rPr>
              <w:t xml:space="preserve">Результаты </w:t>
            </w:r>
            <w:r w:rsidR="00C56BFF" w:rsidRPr="00D06EE5">
              <w:rPr>
                <w:sz w:val="24"/>
                <w:szCs w:val="24"/>
              </w:rPr>
              <w:t>обучения: умения</w:t>
            </w:r>
            <w:r w:rsidRPr="00D06EE5">
              <w:rPr>
                <w:sz w:val="24"/>
                <w:szCs w:val="24"/>
              </w:rPr>
              <w:t>, знания, общие и профессиональные компетенции</w:t>
            </w:r>
          </w:p>
        </w:tc>
        <w:tc>
          <w:tcPr>
            <w:tcW w:w="3281" w:type="dxa"/>
          </w:tcPr>
          <w:p w:rsidR="00C80FD9" w:rsidRPr="00D06EE5" w:rsidRDefault="00C80FD9" w:rsidP="00C80FD9">
            <w:pPr>
              <w:pStyle w:val="aa"/>
              <w:jc w:val="center"/>
              <w:rPr>
                <w:sz w:val="24"/>
                <w:szCs w:val="24"/>
              </w:rPr>
            </w:pPr>
          </w:p>
          <w:p w:rsidR="00C80FD9" w:rsidRPr="00D06EE5" w:rsidRDefault="00C80FD9" w:rsidP="00C80FD9">
            <w:pPr>
              <w:pStyle w:val="aa"/>
              <w:jc w:val="center"/>
              <w:rPr>
                <w:sz w:val="24"/>
                <w:szCs w:val="24"/>
                <w:lang w:bidi="en-US"/>
              </w:rPr>
            </w:pPr>
            <w:r w:rsidRPr="00D06EE5">
              <w:rPr>
                <w:sz w:val="24"/>
                <w:szCs w:val="24"/>
                <w:lang w:bidi="en-US"/>
              </w:rPr>
              <w:t>Показатели оценки результата</w:t>
            </w:r>
          </w:p>
          <w:p w:rsidR="00C80FD9" w:rsidRPr="00D06EE5" w:rsidRDefault="00C80FD9" w:rsidP="00C80FD9">
            <w:pPr>
              <w:pStyle w:val="aa"/>
              <w:jc w:val="center"/>
              <w:rPr>
                <w:sz w:val="24"/>
                <w:szCs w:val="24"/>
              </w:rPr>
            </w:pPr>
          </w:p>
        </w:tc>
        <w:tc>
          <w:tcPr>
            <w:tcW w:w="2544" w:type="dxa"/>
          </w:tcPr>
          <w:p w:rsidR="00C80FD9" w:rsidRPr="00D06EE5" w:rsidRDefault="00C80FD9" w:rsidP="00C80FD9">
            <w:pPr>
              <w:pStyle w:val="aa"/>
              <w:jc w:val="center"/>
              <w:rPr>
                <w:sz w:val="24"/>
                <w:szCs w:val="24"/>
              </w:rPr>
            </w:pPr>
            <w:r w:rsidRPr="00D06EE5">
              <w:rPr>
                <w:sz w:val="24"/>
                <w:szCs w:val="24"/>
                <w:lang w:bidi="en-US"/>
              </w:rPr>
              <w:t>Форма контроля и оценивания</w:t>
            </w:r>
          </w:p>
        </w:tc>
      </w:tr>
      <w:tr w:rsidR="00C80FD9" w:rsidRPr="00D06EE5" w:rsidTr="00B01D09">
        <w:tc>
          <w:tcPr>
            <w:tcW w:w="10307" w:type="dxa"/>
            <w:gridSpan w:val="3"/>
          </w:tcPr>
          <w:p w:rsidR="00C80FD9" w:rsidRPr="00D06EE5" w:rsidRDefault="00C80FD9" w:rsidP="00C80FD9">
            <w:pPr>
              <w:pStyle w:val="aa"/>
              <w:jc w:val="center"/>
              <w:rPr>
                <w:i/>
                <w:sz w:val="24"/>
                <w:szCs w:val="24"/>
              </w:rPr>
            </w:pPr>
            <w:r w:rsidRPr="00D06EE5">
              <w:rPr>
                <w:i/>
                <w:sz w:val="24"/>
                <w:szCs w:val="24"/>
              </w:rPr>
              <w:t>Уметь:</w:t>
            </w:r>
          </w:p>
        </w:tc>
      </w:tr>
      <w:tr w:rsidR="00C80FD9" w:rsidRPr="00D06EE5" w:rsidTr="00B01D09">
        <w:tc>
          <w:tcPr>
            <w:tcW w:w="4482" w:type="dxa"/>
          </w:tcPr>
          <w:p w:rsidR="0060033E" w:rsidRPr="00D06EE5" w:rsidRDefault="00C80FD9" w:rsidP="00D06EE5">
            <w:pPr>
              <w:pStyle w:val="affa"/>
              <w:ind w:firstLine="0"/>
              <w:rPr>
                <w:sz w:val="24"/>
                <w:szCs w:val="24"/>
              </w:rPr>
            </w:pPr>
            <w:r w:rsidRPr="00D06EE5">
              <w:rPr>
                <w:i/>
                <w:sz w:val="24"/>
                <w:szCs w:val="24"/>
              </w:rPr>
              <w:t>У 1</w:t>
            </w:r>
            <w:r w:rsidRPr="00D06EE5">
              <w:rPr>
                <w:sz w:val="24"/>
                <w:szCs w:val="24"/>
              </w:rPr>
              <w:t xml:space="preserve">. </w:t>
            </w:r>
            <w:r w:rsidR="0060033E" w:rsidRPr="00D06EE5">
              <w:rPr>
                <w:sz w:val="24"/>
                <w:szCs w:val="24"/>
              </w:rPr>
              <w:t xml:space="preserve">использовать на практике методы планирования и организации работы подразделения; </w:t>
            </w:r>
          </w:p>
          <w:p w:rsidR="00E22686" w:rsidRPr="00D06EE5" w:rsidRDefault="00E22686" w:rsidP="00C80FD9">
            <w:pPr>
              <w:pStyle w:val="aa"/>
              <w:rPr>
                <w:sz w:val="24"/>
                <w:szCs w:val="24"/>
              </w:rPr>
            </w:pPr>
          </w:p>
          <w:p w:rsidR="00C80FD9" w:rsidRPr="00D06EE5" w:rsidRDefault="00C80FD9" w:rsidP="00C80FD9">
            <w:pPr>
              <w:pStyle w:val="aa"/>
              <w:rPr>
                <w:sz w:val="24"/>
                <w:szCs w:val="24"/>
              </w:rPr>
            </w:pPr>
            <w:r w:rsidRPr="00D06EE5">
              <w:rPr>
                <w:i/>
                <w:sz w:val="24"/>
                <w:szCs w:val="24"/>
              </w:rPr>
              <w:t>ОК 4.</w:t>
            </w:r>
            <w:r w:rsidRPr="00D06EE5">
              <w:rPr>
                <w:sz w:val="24"/>
                <w:szCs w:val="24"/>
              </w:rPr>
              <w:t xml:space="preserve">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 </w:t>
            </w:r>
          </w:p>
          <w:p w:rsidR="00C80FD9" w:rsidRPr="00D06EE5" w:rsidRDefault="00C80FD9" w:rsidP="00C80FD9">
            <w:pPr>
              <w:pStyle w:val="aa"/>
              <w:rPr>
                <w:sz w:val="24"/>
                <w:szCs w:val="24"/>
              </w:rPr>
            </w:pPr>
          </w:p>
          <w:p w:rsidR="00C80FD9" w:rsidRPr="00D06EE5" w:rsidRDefault="00C80FD9" w:rsidP="00C80FD9">
            <w:pPr>
              <w:pStyle w:val="aa"/>
              <w:rPr>
                <w:sz w:val="24"/>
                <w:szCs w:val="24"/>
              </w:rPr>
            </w:pPr>
            <w:r w:rsidRPr="00D06EE5">
              <w:rPr>
                <w:i/>
                <w:sz w:val="24"/>
                <w:szCs w:val="24"/>
              </w:rPr>
              <w:t>ОК 5.</w:t>
            </w:r>
            <w:r w:rsidRPr="00D06EE5">
              <w:rPr>
                <w:sz w:val="24"/>
                <w:szCs w:val="24"/>
              </w:rPr>
              <w:t xml:space="preserve"> 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3281" w:type="dxa"/>
          </w:tcPr>
          <w:p w:rsidR="00C80FD9" w:rsidRPr="00D06EE5" w:rsidRDefault="00C80FD9" w:rsidP="00C80FD9">
            <w:pPr>
              <w:pStyle w:val="aa"/>
              <w:rPr>
                <w:sz w:val="24"/>
                <w:szCs w:val="24"/>
              </w:rPr>
            </w:pPr>
            <w:r w:rsidRPr="00D06EE5">
              <w:rPr>
                <w:sz w:val="24"/>
                <w:szCs w:val="24"/>
              </w:rPr>
              <w:t>Правильное выполнение практических заданий (задач), правильные ответы на тестовые и устные вопросы</w:t>
            </w:r>
          </w:p>
          <w:p w:rsidR="00E22686" w:rsidRPr="00D06EE5" w:rsidRDefault="00E22686" w:rsidP="00C80FD9">
            <w:pPr>
              <w:pStyle w:val="aa"/>
              <w:rPr>
                <w:sz w:val="24"/>
                <w:szCs w:val="24"/>
              </w:rPr>
            </w:pPr>
          </w:p>
          <w:p w:rsidR="00C80FD9" w:rsidRPr="00D06EE5" w:rsidRDefault="00C80FD9" w:rsidP="00C80FD9">
            <w:pPr>
              <w:pStyle w:val="aa"/>
              <w:rPr>
                <w:sz w:val="24"/>
                <w:szCs w:val="24"/>
              </w:rPr>
            </w:pPr>
            <w:r w:rsidRPr="00D06EE5">
              <w:rPr>
                <w:sz w:val="24"/>
                <w:szCs w:val="24"/>
              </w:rPr>
              <w:t xml:space="preserve">Использование ПК, Интернета и печатных изданий при поиске информации </w:t>
            </w:r>
          </w:p>
          <w:p w:rsidR="00C80FD9" w:rsidRPr="00D06EE5" w:rsidRDefault="00C80FD9" w:rsidP="00C80FD9">
            <w:pPr>
              <w:pStyle w:val="aa"/>
              <w:rPr>
                <w:sz w:val="24"/>
                <w:szCs w:val="24"/>
              </w:rPr>
            </w:pPr>
          </w:p>
          <w:p w:rsidR="00C80FD9" w:rsidRPr="00D06EE5" w:rsidRDefault="00C80FD9" w:rsidP="00C80FD9">
            <w:pPr>
              <w:pStyle w:val="aa"/>
              <w:rPr>
                <w:sz w:val="24"/>
                <w:szCs w:val="24"/>
              </w:rPr>
            </w:pPr>
          </w:p>
          <w:p w:rsidR="00C80FD9" w:rsidRPr="00D06EE5" w:rsidRDefault="00C80FD9" w:rsidP="00C80FD9">
            <w:pPr>
              <w:pStyle w:val="aa"/>
              <w:rPr>
                <w:sz w:val="24"/>
                <w:szCs w:val="24"/>
              </w:rPr>
            </w:pPr>
          </w:p>
          <w:p w:rsidR="00C80FD9" w:rsidRPr="00D06EE5" w:rsidRDefault="00C80FD9" w:rsidP="00C80FD9">
            <w:pPr>
              <w:pStyle w:val="aa"/>
              <w:rPr>
                <w:sz w:val="24"/>
                <w:szCs w:val="24"/>
              </w:rPr>
            </w:pPr>
            <w:r w:rsidRPr="00D06EE5">
              <w:rPr>
                <w:sz w:val="24"/>
                <w:szCs w:val="24"/>
              </w:rPr>
              <w:t xml:space="preserve">Использование ПК, Интернета и печатных изданий при поиске информации </w:t>
            </w:r>
          </w:p>
          <w:p w:rsidR="00C80FD9" w:rsidRPr="00D06EE5" w:rsidRDefault="00C80FD9" w:rsidP="00C80FD9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2544" w:type="dxa"/>
          </w:tcPr>
          <w:p w:rsidR="00E22686" w:rsidRPr="00D06EE5" w:rsidRDefault="00E22686" w:rsidP="00E22686">
            <w:pPr>
              <w:pStyle w:val="ac"/>
              <w:ind w:left="0"/>
              <w:jc w:val="both"/>
            </w:pPr>
            <w:r w:rsidRPr="00D06EE5">
              <w:t>Текущий контроль.</w:t>
            </w:r>
          </w:p>
          <w:p w:rsidR="00C80FD9" w:rsidRPr="00D06EE5" w:rsidRDefault="00E22686" w:rsidP="00E22686">
            <w:pPr>
              <w:pStyle w:val="aa"/>
              <w:rPr>
                <w:sz w:val="24"/>
                <w:szCs w:val="24"/>
              </w:rPr>
            </w:pPr>
            <w:r w:rsidRPr="00D06EE5">
              <w:rPr>
                <w:sz w:val="24"/>
                <w:szCs w:val="24"/>
              </w:rPr>
              <w:t>Самостоятельная работа. Практические занятия. Дифференцированный зачет.</w:t>
            </w:r>
          </w:p>
          <w:p w:rsidR="00E22686" w:rsidRPr="00D06EE5" w:rsidRDefault="00E22686" w:rsidP="00E22686">
            <w:pPr>
              <w:pStyle w:val="aa"/>
              <w:rPr>
                <w:sz w:val="24"/>
                <w:szCs w:val="24"/>
              </w:rPr>
            </w:pPr>
          </w:p>
          <w:p w:rsidR="00E22686" w:rsidRPr="00D06EE5" w:rsidRDefault="00E22686" w:rsidP="00E22686">
            <w:pPr>
              <w:pStyle w:val="aa"/>
              <w:rPr>
                <w:sz w:val="24"/>
                <w:szCs w:val="24"/>
              </w:rPr>
            </w:pPr>
            <w:r w:rsidRPr="00D06EE5">
              <w:rPr>
                <w:sz w:val="24"/>
                <w:szCs w:val="24"/>
              </w:rPr>
              <w:t>Экспертная оценка</w:t>
            </w:r>
          </w:p>
          <w:p w:rsidR="00E22686" w:rsidRPr="00D06EE5" w:rsidRDefault="00E22686" w:rsidP="00E22686">
            <w:pPr>
              <w:pStyle w:val="aa"/>
              <w:rPr>
                <w:sz w:val="24"/>
                <w:szCs w:val="24"/>
              </w:rPr>
            </w:pPr>
          </w:p>
        </w:tc>
      </w:tr>
      <w:tr w:rsidR="00C80FD9" w:rsidRPr="00D06EE5" w:rsidTr="00B01D09">
        <w:tc>
          <w:tcPr>
            <w:tcW w:w="4482" w:type="dxa"/>
          </w:tcPr>
          <w:p w:rsidR="00E22686" w:rsidRPr="00D06EE5" w:rsidRDefault="00C80FD9" w:rsidP="00C80FD9">
            <w:pPr>
              <w:pStyle w:val="aa"/>
              <w:rPr>
                <w:sz w:val="24"/>
                <w:szCs w:val="24"/>
              </w:rPr>
            </w:pPr>
            <w:r w:rsidRPr="00D06EE5">
              <w:rPr>
                <w:i/>
                <w:sz w:val="24"/>
                <w:szCs w:val="24"/>
              </w:rPr>
              <w:t>У 2</w:t>
            </w:r>
            <w:r w:rsidRPr="00D06EE5">
              <w:rPr>
                <w:sz w:val="24"/>
                <w:szCs w:val="24"/>
              </w:rPr>
              <w:t xml:space="preserve">. </w:t>
            </w:r>
            <w:r w:rsidR="0060033E" w:rsidRPr="00D06EE5">
              <w:rPr>
                <w:sz w:val="24"/>
                <w:szCs w:val="24"/>
              </w:rPr>
              <w:t>анализировать организационные структуры управления;</w:t>
            </w:r>
          </w:p>
          <w:p w:rsidR="0060033E" w:rsidRPr="00D06EE5" w:rsidRDefault="0060033E" w:rsidP="00C80FD9">
            <w:pPr>
              <w:pStyle w:val="aa"/>
              <w:rPr>
                <w:sz w:val="24"/>
                <w:szCs w:val="24"/>
              </w:rPr>
            </w:pPr>
          </w:p>
          <w:p w:rsidR="00C80FD9" w:rsidRPr="00D06EE5" w:rsidRDefault="00C80FD9" w:rsidP="00C80FD9">
            <w:pPr>
              <w:pStyle w:val="aa"/>
              <w:rPr>
                <w:sz w:val="24"/>
                <w:szCs w:val="24"/>
              </w:rPr>
            </w:pPr>
            <w:r w:rsidRPr="00D06EE5">
              <w:rPr>
                <w:i/>
                <w:sz w:val="24"/>
                <w:szCs w:val="24"/>
              </w:rPr>
              <w:t>ОК 5.</w:t>
            </w:r>
            <w:r w:rsidRPr="00D06EE5">
              <w:rPr>
                <w:sz w:val="24"/>
                <w:szCs w:val="24"/>
              </w:rPr>
              <w:t xml:space="preserve"> Использовать информационно-коммуникационные технологии в профессиональной деятельности. </w:t>
            </w:r>
          </w:p>
          <w:p w:rsidR="00D06EE5" w:rsidRDefault="00D06EE5" w:rsidP="00C80FD9">
            <w:pPr>
              <w:pStyle w:val="aa"/>
              <w:rPr>
                <w:i/>
                <w:sz w:val="24"/>
                <w:szCs w:val="24"/>
              </w:rPr>
            </w:pPr>
          </w:p>
          <w:p w:rsidR="00C80FD9" w:rsidRPr="00D06EE5" w:rsidRDefault="00C80FD9" w:rsidP="00C80FD9">
            <w:pPr>
              <w:pStyle w:val="aa"/>
              <w:rPr>
                <w:sz w:val="24"/>
                <w:szCs w:val="24"/>
              </w:rPr>
            </w:pPr>
            <w:r w:rsidRPr="00D06EE5">
              <w:rPr>
                <w:i/>
                <w:sz w:val="24"/>
                <w:szCs w:val="24"/>
              </w:rPr>
              <w:t>ОК 9.</w:t>
            </w:r>
            <w:r w:rsidRPr="00D06EE5">
              <w:rPr>
                <w:sz w:val="24"/>
                <w:szCs w:val="24"/>
              </w:rPr>
              <w:t xml:space="preserve"> Ориентироваться в условиях частой смены технологий в профессиональной деятельности.</w:t>
            </w:r>
          </w:p>
        </w:tc>
        <w:tc>
          <w:tcPr>
            <w:tcW w:w="3281" w:type="dxa"/>
          </w:tcPr>
          <w:p w:rsidR="00C80FD9" w:rsidRPr="00D06EE5" w:rsidRDefault="00C80FD9" w:rsidP="00C80FD9">
            <w:pPr>
              <w:pStyle w:val="aa"/>
              <w:rPr>
                <w:sz w:val="24"/>
                <w:szCs w:val="24"/>
              </w:rPr>
            </w:pPr>
            <w:r w:rsidRPr="00D06EE5">
              <w:rPr>
                <w:sz w:val="24"/>
                <w:szCs w:val="24"/>
              </w:rPr>
              <w:t>Правильное выполнение практических заданий, тестирование, устный опрос, экспертное оценивание</w:t>
            </w:r>
          </w:p>
          <w:p w:rsidR="00C80FD9" w:rsidRPr="00D06EE5" w:rsidRDefault="00C80FD9" w:rsidP="00C80FD9">
            <w:pPr>
              <w:pStyle w:val="aa"/>
              <w:rPr>
                <w:sz w:val="24"/>
                <w:szCs w:val="24"/>
              </w:rPr>
            </w:pPr>
            <w:r w:rsidRPr="00D06EE5">
              <w:rPr>
                <w:sz w:val="24"/>
                <w:szCs w:val="24"/>
              </w:rPr>
              <w:t xml:space="preserve">Использование ПК, Интернета и печатных изданий при поиске информации </w:t>
            </w:r>
          </w:p>
          <w:p w:rsidR="00C80FD9" w:rsidRPr="00D06EE5" w:rsidRDefault="00C80FD9" w:rsidP="00C80FD9">
            <w:pPr>
              <w:pStyle w:val="aa"/>
              <w:rPr>
                <w:sz w:val="24"/>
                <w:szCs w:val="24"/>
              </w:rPr>
            </w:pPr>
          </w:p>
          <w:p w:rsidR="00C80FD9" w:rsidRPr="00D06EE5" w:rsidRDefault="00C80FD9" w:rsidP="00C80FD9">
            <w:pPr>
              <w:pStyle w:val="aa"/>
              <w:rPr>
                <w:sz w:val="24"/>
                <w:szCs w:val="24"/>
              </w:rPr>
            </w:pPr>
            <w:r w:rsidRPr="00D06EE5">
              <w:rPr>
                <w:sz w:val="24"/>
                <w:szCs w:val="24"/>
              </w:rPr>
              <w:t xml:space="preserve">Использование ПК, Интернета и печатных изданий при поиске информации </w:t>
            </w:r>
          </w:p>
          <w:p w:rsidR="00C80FD9" w:rsidRPr="00D06EE5" w:rsidRDefault="00C80FD9" w:rsidP="00C80FD9">
            <w:pPr>
              <w:pStyle w:val="aa"/>
              <w:rPr>
                <w:sz w:val="24"/>
                <w:szCs w:val="24"/>
              </w:rPr>
            </w:pPr>
          </w:p>
          <w:p w:rsidR="00C80FD9" w:rsidRPr="00D06EE5" w:rsidRDefault="00C80FD9" w:rsidP="00C80FD9">
            <w:pPr>
              <w:pStyle w:val="aa"/>
              <w:rPr>
                <w:sz w:val="24"/>
                <w:szCs w:val="24"/>
              </w:rPr>
            </w:pPr>
            <w:r w:rsidRPr="00D06EE5">
              <w:rPr>
                <w:sz w:val="24"/>
                <w:szCs w:val="24"/>
              </w:rPr>
              <w:t xml:space="preserve">Использование ПК, Интернета и печатных изданий при поиске информации </w:t>
            </w:r>
          </w:p>
        </w:tc>
        <w:tc>
          <w:tcPr>
            <w:tcW w:w="2544" w:type="dxa"/>
          </w:tcPr>
          <w:p w:rsidR="00C80FD9" w:rsidRPr="00D06EE5" w:rsidRDefault="00C80FD9" w:rsidP="00C80FD9">
            <w:pPr>
              <w:pStyle w:val="aa"/>
              <w:rPr>
                <w:sz w:val="24"/>
                <w:szCs w:val="24"/>
              </w:rPr>
            </w:pPr>
            <w:r w:rsidRPr="00D06EE5">
              <w:rPr>
                <w:sz w:val="24"/>
                <w:szCs w:val="24"/>
              </w:rPr>
              <w:t>Практическое задание (задача), тест, устный вопрос, экспертная оценка</w:t>
            </w:r>
          </w:p>
          <w:p w:rsidR="00C80FD9" w:rsidRPr="00D06EE5" w:rsidRDefault="00C80FD9" w:rsidP="00C80FD9">
            <w:pPr>
              <w:pStyle w:val="aa"/>
              <w:rPr>
                <w:sz w:val="24"/>
                <w:szCs w:val="24"/>
              </w:rPr>
            </w:pPr>
          </w:p>
          <w:p w:rsidR="00C80FD9" w:rsidRPr="00D06EE5" w:rsidRDefault="00C80FD9" w:rsidP="00C80FD9">
            <w:pPr>
              <w:pStyle w:val="aa"/>
              <w:rPr>
                <w:sz w:val="24"/>
                <w:szCs w:val="24"/>
              </w:rPr>
            </w:pPr>
            <w:r w:rsidRPr="00D06EE5">
              <w:rPr>
                <w:sz w:val="24"/>
                <w:szCs w:val="24"/>
              </w:rPr>
              <w:t>Экспертная оценка</w:t>
            </w:r>
          </w:p>
          <w:p w:rsidR="00C80FD9" w:rsidRPr="00D06EE5" w:rsidRDefault="00C80FD9" w:rsidP="00C80FD9">
            <w:pPr>
              <w:pStyle w:val="aa"/>
              <w:rPr>
                <w:sz w:val="24"/>
                <w:szCs w:val="24"/>
              </w:rPr>
            </w:pPr>
          </w:p>
          <w:p w:rsidR="00C80FD9" w:rsidRPr="00D06EE5" w:rsidRDefault="00C80FD9" w:rsidP="00C80FD9">
            <w:pPr>
              <w:pStyle w:val="aa"/>
              <w:rPr>
                <w:sz w:val="24"/>
                <w:szCs w:val="24"/>
              </w:rPr>
            </w:pPr>
          </w:p>
          <w:p w:rsidR="00C80FD9" w:rsidRPr="00D06EE5" w:rsidRDefault="00C80FD9" w:rsidP="00C80FD9">
            <w:pPr>
              <w:pStyle w:val="aa"/>
              <w:rPr>
                <w:sz w:val="24"/>
                <w:szCs w:val="24"/>
              </w:rPr>
            </w:pPr>
          </w:p>
          <w:p w:rsidR="00C80FD9" w:rsidRPr="00D06EE5" w:rsidRDefault="00C80FD9" w:rsidP="00C80FD9">
            <w:pPr>
              <w:pStyle w:val="aa"/>
              <w:rPr>
                <w:sz w:val="24"/>
                <w:szCs w:val="24"/>
              </w:rPr>
            </w:pPr>
            <w:r w:rsidRPr="00D06EE5">
              <w:rPr>
                <w:sz w:val="24"/>
                <w:szCs w:val="24"/>
              </w:rPr>
              <w:t>Экспертная оценка</w:t>
            </w:r>
          </w:p>
          <w:p w:rsidR="00C80FD9" w:rsidRPr="00D06EE5" w:rsidRDefault="00C80FD9" w:rsidP="00C80FD9">
            <w:pPr>
              <w:pStyle w:val="aa"/>
              <w:rPr>
                <w:sz w:val="24"/>
                <w:szCs w:val="24"/>
              </w:rPr>
            </w:pPr>
          </w:p>
          <w:p w:rsidR="00C80FD9" w:rsidRPr="00D06EE5" w:rsidRDefault="00C80FD9" w:rsidP="00C80FD9">
            <w:pPr>
              <w:pStyle w:val="aa"/>
              <w:rPr>
                <w:sz w:val="24"/>
                <w:szCs w:val="24"/>
              </w:rPr>
            </w:pPr>
          </w:p>
          <w:p w:rsidR="00C80FD9" w:rsidRPr="00D06EE5" w:rsidRDefault="00C80FD9" w:rsidP="00C80FD9">
            <w:pPr>
              <w:pStyle w:val="aa"/>
              <w:rPr>
                <w:sz w:val="24"/>
                <w:szCs w:val="24"/>
              </w:rPr>
            </w:pPr>
            <w:r w:rsidRPr="00D06EE5">
              <w:rPr>
                <w:sz w:val="24"/>
                <w:szCs w:val="24"/>
              </w:rPr>
              <w:t>Экспертная оценка</w:t>
            </w:r>
          </w:p>
          <w:p w:rsidR="00C80FD9" w:rsidRPr="00D06EE5" w:rsidRDefault="00C80FD9" w:rsidP="00C80FD9">
            <w:pPr>
              <w:pStyle w:val="aa"/>
              <w:rPr>
                <w:sz w:val="24"/>
                <w:szCs w:val="24"/>
              </w:rPr>
            </w:pPr>
          </w:p>
        </w:tc>
      </w:tr>
      <w:tr w:rsidR="00C07BF2" w:rsidRPr="00D06EE5" w:rsidTr="00B01D09">
        <w:tc>
          <w:tcPr>
            <w:tcW w:w="4482" w:type="dxa"/>
          </w:tcPr>
          <w:p w:rsidR="0060033E" w:rsidRPr="00D06EE5" w:rsidRDefault="00D06EE5" w:rsidP="00D06EE5">
            <w:pPr>
              <w:pStyle w:val="affa"/>
              <w:ind w:firstLine="0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У3</w:t>
            </w:r>
            <w:r w:rsidRPr="00D06EE5">
              <w:rPr>
                <w:sz w:val="24"/>
                <w:szCs w:val="24"/>
              </w:rPr>
              <w:t xml:space="preserve">. </w:t>
            </w:r>
            <w:r w:rsidR="0060033E" w:rsidRPr="00D06EE5">
              <w:rPr>
                <w:sz w:val="24"/>
                <w:szCs w:val="24"/>
              </w:rPr>
              <w:t xml:space="preserve">проводить работу по мотивации трудовой деятельности персонала; </w:t>
            </w:r>
          </w:p>
          <w:p w:rsidR="00D06EE5" w:rsidRDefault="00D06EE5" w:rsidP="00D06EE5">
            <w:pPr>
              <w:pStyle w:val="affa"/>
              <w:ind w:firstLine="0"/>
              <w:rPr>
                <w:color w:val="000000"/>
                <w:sz w:val="24"/>
                <w:szCs w:val="24"/>
              </w:rPr>
            </w:pPr>
          </w:p>
          <w:p w:rsidR="00D06EE5" w:rsidRPr="00D06EE5" w:rsidRDefault="00D06EE5" w:rsidP="00D06EE5">
            <w:pPr>
              <w:pStyle w:val="affa"/>
              <w:ind w:firstLine="0"/>
              <w:rPr>
                <w:color w:val="000000"/>
                <w:sz w:val="24"/>
                <w:szCs w:val="24"/>
              </w:rPr>
            </w:pPr>
            <w:r w:rsidRPr="00D06EE5">
              <w:rPr>
                <w:i/>
                <w:color w:val="000000"/>
                <w:sz w:val="24"/>
                <w:szCs w:val="24"/>
              </w:rPr>
              <w:lastRenderedPageBreak/>
              <w:t>ОК 6.</w:t>
            </w:r>
            <w:r w:rsidRPr="00D06EE5">
              <w:rPr>
                <w:color w:val="000000"/>
                <w:sz w:val="24"/>
                <w:szCs w:val="24"/>
              </w:rPr>
              <w:t xml:space="preserve"> Работать в коллективе и в команде, эффективно общаться с коллегами, руководством, потребителями. </w:t>
            </w:r>
          </w:p>
          <w:p w:rsidR="00D06EE5" w:rsidRDefault="00D06EE5" w:rsidP="00D06EE5">
            <w:pPr>
              <w:pStyle w:val="affa"/>
              <w:ind w:firstLine="0"/>
              <w:rPr>
                <w:color w:val="000000"/>
                <w:sz w:val="24"/>
                <w:szCs w:val="24"/>
              </w:rPr>
            </w:pPr>
          </w:p>
          <w:p w:rsidR="00D06EE5" w:rsidRPr="00D06EE5" w:rsidRDefault="00D06EE5" w:rsidP="00D06EE5">
            <w:pPr>
              <w:pStyle w:val="affa"/>
              <w:ind w:firstLine="0"/>
              <w:rPr>
                <w:color w:val="000000"/>
                <w:sz w:val="24"/>
                <w:szCs w:val="24"/>
              </w:rPr>
            </w:pPr>
            <w:r w:rsidRPr="00D06EE5">
              <w:rPr>
                <w:i/>
                <w:color w:val="000000"/>
                <w:sz w:val="24"/>
                <w:szCs w:val="24"/>
              </w:rPr>
              <w:t>ОК 7</w:t>
            </w:r>
            <w:r w:rsidRPr="00D06EE5">
              <w:rPr>
                <w:color w:val="000000"/>
                <w:sz w:val="24"/>
                <w:szCs w:val="24"/>
              </w:rPr>
              <w:t xml:space="preserve">. Брать на себя ответственность за работу членов команды (подчиненных), за результат выполнения заданий. </w:t>
            </w:r>
          </w:p>
          <w:p w:rsidR="00C07BF2" w:rsidRPr="00D06EE5" w:rsidRDefault="00C07BF2" w:rsidP="00C07BF2"/>
        </w:tc>
        <w:tc>
          <w:tcPr>
            <w:tcW w:w="3281" w:type="dxa"/>
          </w:tcPr>
          <w:p w:rsidR="00C07BF2" w:rsidRPr="00D06EE5" w:rsidRDefault="00C07BF2" w:rsidP="00C07BF2">
            <w:pPr>
              <w:pStyle w:val="aa"/>
              <w:rPr>
                <w:sz w:val="24"/>
                <w:szCs w:val="24"/>
              </w:rPr>
            </w:pPr>
            <w:r w:rsidRPr="00D06EE5">
              <w:rPr>
                <w:sz w:val="24"/>
                <w:szCs w:val="24"/>
              </w:rPr>
              <w:lastRenderedPageBreak/>
              <w:t xml:space="preserve">Правильное выполнение практических заданий, тестирование, устный опрос, </w:t>
            </w:r>
            <w:r w:rsidRPr="00D06EE5">
              <w:rPr>
                <w:sz w:val="24"/>
                <w:szCs w:val="24"/>
              </w:rPr>
              <w:lastRenderedPageBreak/>
              <w:t>экспертное оценивание</w:t>
            </w:r>
          </w:p>
          <w:p w:rsidR="00D06EE5" w:rsidRDefault="00D06EE5" w:rsidP="00C07BF2">
            <w:pPr>
              <w:pStyle w:val="aa"/>
              <w:rPr>
                <w:sz w:val="24"/>
                <w:szCs w:val="24"/>
              </w:rPr>
            </w:pPr>
          </w:p>
          <w:p w:rsidR="00D06EE5" w:rsidRDefault="00D06EE5" w:rsidP="00C07BF2">
            <w:pPr>
              <w:pStyle w:val="aa"/>
              <w:rPr>
                <w:sz w:val="24"/>
                <w:szCs w:val="24"/>
              </w:rPr>
            </w:pPr>
          </w:p>
          <w:p w:rsidR="00D06EE5" w:rsidRDefault="00D06EE5" w:rsidP="00C07BF2">
            <w:pPr>
              <w:pStyle w:val="aa"/>
              <w:rPr>
                <w:sz w:val="24"/>
                <w:szCs w:val="24"/>
              </w:rPr>
            </w:pPr>
          </w:p>
          <w:p w:rsidR="00C07BF2" w:rsidRPr="00D06EE5" w:rsidRDefault="00C07BF2" w:rsidP="00C07BF2">
            <w:pPr>
              <w:pStyle w:val="aa"/>
              <w:rPr>
                <w:sz w:val="24"/>
                <w:szCs w:val="24"/>
              </w:rPr>
            </w:pPr>
            <w:r w:rsidRPr="00D06EE5">
              <w:rPr>
                <w:sz w:val="24"/>
                <w:szCs w:val="24"/>
              </w:rPr>
              <w:t xml:space="preserve">Использование ПК, Интернета и печатных изданий при поиске информации </w:t>
            </w:r>
          </w:p>
          <w:p w:rsidR="00C07BF2" w:rsidRPr="00D06EE5" w:rsidRDefault="00C07BF2" w:rsidP="00C07BF2">
            <w:pPr>
              <w:pStyle w:val="aa"/>
              <w:rPr>
                <w:sz w:val="24"/>
                <w:szCs w:val="24"/>
              </w:rPr>
            </w:pPr>
          </w:p>
          <w:p w:rsidR="00C07BF2" w:rsidRPr="00D06EE5" w:rsidRDefault="00C07BF2" w:rsidP="00C07BF2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2544" w:type="dxa"/>
          </w:tcPr>
          <w:p w:rsidR="00C07BF2" w:rsidRPr="00D06EE5" w:rsidRDefault="00C07BF2" w:rsidP="00C07BF2">
            <w:pPr>
              <w:pStyle w:val="ac"/>
              <w:ind w:left="0"/>
              <w:jc w:val="both"/>
            </w:pPr>
            <w:r w:rsidRPr="00D06EE5">
              <w:lastRenderedPageBreak/>
              <w:t>Текущий контроль.</w:t>
            </w:r>
          </w:p>
          <w:p w:rsidR="00C07BF2" w:rsidRPr="00D06EE5" w:rsidRDefault="00C07BF2" w:rsidP="00C07BF2">
            <w:pPr>
              <w:pStyle w:val="aa"/>
              <w:rPr>
                <w:sz w:val="24"/>
                <w:szCs w:val="24"/>
              </w:rPr>
            </w:pPr>
            <w:r w:rsidRPr="00D06EE5">
              <w:rPr>
                <w:sz w:val="24"/>
                <w:szCs w:val="24"/>
              </w:rPr>
              <w:t xml:space="preserve">Самостоятельная работа. Практические </w:t>
            </w:r>
            <w:r w:rsidRPr="00D06EE5">
              <w:rPr>
                <w:sz w:val="24"/>
                <w:szCs w:val="24"/>
              </w:rPr>
              <w:lastRenderedPageBreak/>
              <w:t>занятия. Дифференцированный зачет.</w:t>
            </w:r>
          </w:p>
          <w:p w:rsidR="00C07BF2" w:rsidRPr="00D06EE5" w:rsidRDefault="00C07BF2" w:rsidP="00C07BF2">
            <w:pPr>
              <w:pStyle w:val="aa"/>
              <w:rPr>
                <w:sz w:val="24"/>
                <w:szCs w:val="24"/>
              </w:rPr>
            </w:pPr>
          </w:p>
          <w:p w:rsidR="00C07BF2" w:rsidRPr="00D06EE5" w:rsidRDefault="00C07BF2" w:rsidP="00C07BF2">
            <w:pPr>
              <w:pStyle w:val="aa"/>
              <w:rPr>
                <w:sz w:val="24"/>
                <w:szCs w:val="24"/>
              </w:rPr>
            </w:pPr>
            <w:r w:rsidRPr="00D06EE5">
              <w:rPr>
                <w:sz w:val="24"/>
                <w:szCs w:val="24"/>
              </w:rPr>
              <w:t>Экспертная оценка</w:t>
            </w:r>
          </w:p>
          <w:p w:rsidR="00C07BF2" w:rsidRPr="00D06EE5" w:rsidRDefault="00C07BF2" w:rsidP="00C07BF2">
            <w:pPr>
              <w:pStyle w:val="aa"/>
              <w:rPr>
                <w:sz w:val="24"/>
                <w:szCs w:val="24"/>
              </w:rPr>
            </w:pPr>
          </w:p>
        </w:tc>
      </w:tr>
      <w:tr w:rsidR="00C07BF2" w:rsidRPr="00D06EE5" w:rsidTr="00B01D09">
        <w:tc>
          <w:tcPr>
            <w:tcW w:w="4482" w:type="dxa"/>
          </w:tcPr>
          <w:p w:rsidR="00D06EE5" w:rsidRPr="00D06EE5" w:rsidRDefault="00C07BF2" w:rsidP="00D06EE5">
            <w:pPr>
              <w:pStyle w:val="affa"/>
              <w:ind w:firstLine="0"/>
              <w:rPr>
                <w:sz w:val="24"/>
                <w:szCs w:val="24"/>
              </w:rPr>
            </w:pPr>
            <w:r w:rsidRPr="00D06EE5">
              <w:rPr>
                <w:i/>
                <w:sz w:val="24"/>
                <w:szCs w:val="24"/>
              </w:rPr>
              <w:lastRenderedPageBreak/>
              <w:t>У4.</w:t>
            </w:r>
            <w:r w:rsidRPr="00D06EE5">
              <w:rPr>
                <w:sz w:val="24"/>
                <w:szCs w:val="24"/>
              </w:rPr>
              <w:t xml:space="preserve"> - </w:t>
            </w:r>
            <w:r w:rsidR="00D06EE5" w:rsidRPr="00D06EE5">
              <w:rPr>
                <w:sz w:val="24"/>
                <w:szCs w:val="24"/>
              </w:rPr>
              <w:t xml:space="preserve">применять в профессиональной деятельности приемы делового и управленческого общения; </w:t>
            </w:r>
          </w:p>
          <w:p w:rsidR="00C07BF2" w:rsidRPr="00D06EE5" w:rsidRDefault="00C07BF2" w:rsidP="00C07BF2">
            <w:r w:rsidRPr="00D06EE5">
              <w:t>ОК 6. Работать в коллективе и в команде, эффективно общаться с коллегами, руководством, потребителями.</w:t>
            </w:r>
          </w:p>
          <w:p w:rsidR="00C07BF2" w:rsidRPr="00D06EE5" w:rsidRDefault="00C07BF2" w:rsidP="00C07BF2">
            <w:r w:rsidRPr="00D06EE5">
              <w:rPr>
                <w:i/>
              </w:rPr>
              <w:t>ОК 9.</w:t>
            </w:r>
            <w:r w:rsidRPr="00D06EE5">
              <w:t xml:space="preserve"> Ориентироваться в условиях частой смены технологий в профессиональной деятельности.</w:t>
            </w:r>
          </w:p>
          <w:p w:rsidR="00C07BF2" w:rsidRPr="00D06EE5" w:rsidRDefault="00C07BF2" w:rsidP="00C07BF2"/>
        </w:tc>
        <w:tc>
          <w:tcPr>
            <w:tcW w:w="3281" w:type="dxa"/>
          </w:tcPr>
          <w:p w:rsidR="00C07BF2" w:rsidRPr="00D06EE5" w:rsidRDefault="00C07BF2" w:rsidP="00C07BF2">
            <w:pPr>
              <w:pStyle w:val="aa"/>
              <w:rPr>
                <w:sz w:val="24"/>
                <w:szCs w:val="24"/>
              </w:rPr>
            </w:pPr>
            <w:r w:rsidRPr="00D06EE5">
              <w:rPr>
                <w:sz w:val="24"/>
                <w:szCs w:val="24"/>
              </w:rPr>
              <w:t>Правильное выполнение практических заданий, тестирование, устный опрос, экспертное оценивание</w:t>
            </w:r>
          </w:p>
          <w:p w:rsidR="00C07BF2" w:rsidRPr="00D06EE5" w:rsidRDefault="00C07BF2" w:rsidP="00C07BF2">
            <w:pPr>
              <w:pStyle w:val="aa"/>
              <w:rPr>
                <w:sz w:val="24"/>
                <w:szCs w:val="24"/>
              </w:rPr>
            </w:pPr>
            <w:r w:rsidRPr="00D06EE5">
              <w:rPr>
                <w:sz w:val="24"/>
                <w:szCs w:val="24"/>
              </w:rPr>
              <w:t xml:space="preserve">Использование ПК, Интернета и печатных изданий при поиске информации </w:t>
            </w:r>
          </w:p>
          <w:p w:rsidR="00C07BF2" w:rsidRPr="00D06EE5" w:rsidRDefault="00C07BF2" w:rsidP="00C07BF2">
            <w:pPr>
              <w:pStyle w:val="aa"/>
              <w:rPr>
                <w:sz w:val="24"/>
                <w:szCs w:val="24"/>
              </w:rPr>
            </w:pPr>
          </w:p>
          <w:p w:rsidR="00C07BF2" w:rsidRPr="00D06EE5" w:rsidRDefault="00C07BF2" w:rsidP="00C07BF2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2544" w:type="dxa"/>
          </w:tcPr>
          <w:p w:rsidR="00C07BF2" w:rsidRPr="00D06EE5" w:rsidRDefault="00C07BF2" w:rsidP="00C07BF2">
            <w:pPr>
              <w:pStyle w:val="ac"/>
              <w:ind w:left="0"/>
              <w:jc w:val="both"/>
            </w:pPr>
            <w:r w:rsidRPr="00D06EE5">
              <w:t>Текущий контроль.</w:t>
            </w:r>
          </w:p>
          <w:p w:rsidR="00C07BF2" w:rsidRPr="00D06EE5" w:rsidRDefault="00C07BF2" w:rsidP="00C07BF2">
            <w:pPr>
              <w:pStyle w:val="aa"/>
              <w:rPr>
                <w:sz w:val="24"/>
                <w:szCs w:val="24"/>
              </w:rPr>
            </w:pPr>
            <w:r w:rsidRPr="00D06EE5">
              <w:rPr>
                <w:sz w:val="24"/>
                <w:szCs w:val="24"/>
              </w:rPr>
              <w:t>Самостоятельная работа. Практические занятия. Дифференцированный зачет.</w:t>
            </w:r>
          </w:p>
          <w:p w:rsidR="00C07BF2" w:rsidRPr="00D06EE5" w:rsidRDefault="00C07BF2" w:rsidP="00C07BF2">
            <w:pPr>
              <w:pStyle w:val="aa"/>
              <w:rPr>
                <w:sz w:val="24"/>
                <w:szCs w:val="24"/>
              </w:rPr>
            </w:pPr>
          </w:p>
          <w:p w:rsidR="00C07BF2" w:rsidRPr="00D06EE5" w:rsidRDefault="00C07BF2" w:rsidP="00C07BF2">
            <w:pPr>
              <w:pStyle w:val="aa"/>
              <w:rPr>
                <w:sz w:val="24"/>
                <w:szCs w:val="24"/>
              </w:rPr>
            </w:pPr>
            <w:r w:rsidRPr="00D06EE5">
              <w:rPr>
                <w:sz w:val="24"/>
                <w:szCs w:val="24"/>
              </w:rPr>
              <w:t>Экспертная оценка</w:t>
            </w:r>
          </w:p>
          <w:p w:rsidR="00C07BF2" w:rsidRPr="00D06EE5" w:rsidRDefault="00C07BF2" w:rsidP="00C07BF2">
            <w:pPr>
              <w:pStyle w:val="aa"/>
              <w:rPr>
                <w:sz w:val="24"/>
                <w:szCs w:val="24"/>
              </w:rPr>
            </w:pPr>
          </w:p>
        </w:tc>
      </w:tr>
      <w:tr w:rsidR="00C07BF2" w:rsidRPr="00D06EE5" w:rsidTr="00B01D09">
        <w:tc>
          <w:tcPr>
            <w:tcW w:w="4482" w:type="dxa"/>
          </w:tcPr>
          <w:p w:rsidR="00D06EE5" w:rsidRPr="00D06EE5" w:rsidRDefault="00C07BF2" w:rsidP="00D06EE5">
            <w:pPr>
              <w:pStyle w:val="affa"/>
              <w:ind w:firstLine="0"/>
              <w:rPr>
                <w:sz w:val="24"/>
                <w:szCs w:val="24"/>
              </w:rPr>
            </w:pPr>
            <w:r w:rsidRPr="00D06EE5">
              <w:rPr>
                <w:i/>
                <w:sz w:val="24"/>
                <w:szCs w:val="24"/>
              </w:rPr>
              <w:t>У5</w:t>
            </w:r>
            <w:r w:rsidRPr="00D06EE5">
              <w:rPr>
                <w:sz w:val="24"/>
                <w:szCs w:val="24"/>
              </w:rPr>
              <w:t xml:space="preserve">. - </w:t>
            </w:r>
            <w:r w:rsidR="00D06EE5" w:rsidRPr="00D06EE5">
              <w:rPr>
                <w:sz w:val="24"/>
                <w:szCs w:val="24"/>
              </w:rPr>
              <w:t xml:space="preserve">применять эффективные решения, используя систему методов управления; </w:t>
            </w:r>
          </w:p>
          <w:p w:rsidR="00D06EE5" w:rsidRDefault="00D06EE5" w:rsidP="00C07BF2">
            <w:pPr>
              <w:pStyle w:val="aa"/>
              <w:rPr>
                <w:i/>
                <w:sz w:val="24"/>
                <w:szCs w:val="24"/>
              </w:rPr>
            </w:pPr>
          </w:p>
          <w:p w:rsidR="00C07BF2" w:rsidRPr="00D06EE5" w:rsidRDefault="00C07BF2" w:rsidP="00C07BF2">
            <w:pPr>
              <w:pStyle w:val="aa"/>
              <w:rPr>
                <w:sz w:val="24"/>
                <w:szCs w:val="24"/>
              </w:rPr>
            </w:pPr>
            <w:r w:rsidRPr="00D06EE5">
              <w:rPr>
                <w:i/>
                <w:sz w:val="24"/>
                <w:szCs w:val="24"/>
              </w:rPr>
              <w:t>ОК 4.</w:t>
            </w:r>
            <w:r w:rsidRPr="00D06EE5">
              <w:rPr>
                <w:sz w:val="24"/>
                <w:szCs w:val="24"/>
              </w:rPr>
              <w:t xml:space="preserve">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 </w:t>
            </w:r>
          </w:p>
          <w:p w:rsidR="00D06EE5" w:rsidRDefault="00D06EE5" w:rsidP="00C07BF2">
            <w:pPr>
              <w:pStyle w:val="aa"/>
              <w:rPr>
                <w:i/>
                <w:sz w:val="24"/>
                <w:szCs w:val="24"/>
              </w:rPr>
            </w:pPr>
          </w:p>
          <w:p w:rsidR="00C07BF2" w:rsidRPr="00D06EE5" w:rsidRDefault="00C07BF2" w:rsidP="00C07BF2">
            <w:pPr>
              <w:rPr>
                <w:i/>
              </w:rPr>
            </w:pPr>
            <w:r w:rsidRPr="00D06EE5">
              <w:rPr>
                <w:i/>
              </w:rPr>
              <w:t>ОК 9.</w:t>
            </w:r>
            <w:r w:rsidRPr="00D06EE5">
              <w:t xml:space="preserve"> Ориентироваться в условиях частой смены технологий в профессиональной деятельности.</w:t>
            </w:r>
          </w:p>
        </w:tc>
        <w:tc>
          <w:tcPr>
            <w:tcW w:w="3281" w:type="dxa"/>
          </w:tcPr>
          <w:p w:rsidR="00C07BF2" w:rsidRPr="00D06EE5" w:rsidRDefault="00C07BF2" w:rsidP="00C07BF2">
            <w:pPr>
              <w:pStyle w:val="aa"/>
              <w:rPr>
                <w:sz w:val="24"/>
                <w:szCs w:val="24"/>
              </w:rPr>
            </w:pPr>
            <w:r w:rsidRPr="00D06EE5">
              <w:rPr>
                <w:sz w:val="24"/>
                <w:szCs w:val="24"/>
              </w:rPr>
              <w:t>Правильное выполнение практических заданий (задач), правильные ответы на тестовые и устные вопросы</w:t>
            </w:r>
          </w:p>
          <w:p w:rsidR="00C07BF2" w:rsidRPr="00D06EE5" w:rsidRDefault="00C07BF2" w:rsidP="00C07BF2">
            <w:pPr>
              <w:pStyle w:val="aa"/>
              <w:rPr>
                <w:sz w:val="24"/>
                <w:szCs w:val="24"/>
              </w:rPr>
            </w:pPr>
          </w:p>
          <w:p w:rsidR="00C07BF2" w:rsidRPr="00D06EE5" w:rsidRDefault="00C07BF2" w:rsidP="00C07BF2">
            <w:pPr>
              <w:pStyle w:val="aa"/>
              <w:rPr>
                <w:sz w:val="24"/>
                <w:szCs w:val="24"/>
              </w:rPr>
            </w:pPr>
            <w:r w:rsidRPr="00D06EE5">
              <w:rPr>
                <w:sz w:val="24"/>
                <w:szCs w:val="24"/>
              </w:rPr>
              <w:t xml:space="preserve">Использование ПК, Интернета и печатных изданий при поиске информации </w:t>
            </w:r>
          </w:p>
          <w:p w:rsidR="00C07BF2" w:rsidRPr="00D06EE5" w:rsidRDefault="00C07BF2" w:rsidP="00C07BF2">
            <w:pPr>
              <w:pStyle w:val="aa"/>
              <w:rPr>
                <w:sz w:val="24"/>
                <w:szCs w:val="24"/>
              </w:rPr>
            </w:pPr>
          </w:p>
          <w:p w:rsidR="00C07BF2" w:rsidRPr="00D06EE5" w:rsidRDefault="00C07BF2" w:rsidP="00C07BF2">
            <w:pPr>
              <w:pStyle w:val="aa"/>
              <w:rPr>
                <w:sz w:val="24"/>
                <w:szCs w:val="24"/>
              </w:rPr>
            </w:pPr>
          </w:p>
          <w:p w:rsidR="00C07BF2" w:rsidRPr="00D06EE5" w:rsidRDefault="00C07BF2" w:rsidP="00C07BF2">
            <w:pPr>
              <w:pStyle w:val="aa"/>
              <w:rPr>
                <w:sz w:val="24"/>
                <w:szCs w:val="24"/>
              </w:rPr>
            </w:pPr>
          </w:p>
          <w:p w:rsidR="00C07BF2" w:rsidRPr="00D06EE5" w:rsidRDefault="00C07BF2" w:rsidP="00C07BF2">
            <w:pPr>
              <w:pStyle w:val="aa"/>
              <w:rPr>
                <w:sz w:val="24"/>
                <w:szCs w:val="24"/>
              </w:rPr>
            </w:pPr>
            <w:r w:rsidRPr="00D06EE5">
              <w:rPr>
                <w:sz w:val="24"/>
                <w:szCs w:val="24"/>
              </w:rPr>
              <w:t xml:space="preserve">Использование ПК, Интернета и печатных изданий при поиске информации </w:t>
            </w:r>
          </w:p>
          <w:p w:rsidR="00C07BF2" w:rsidRPr="00D06EE5" w:rsidRDefault="00C07BF2" w:rsidP="00C07BF2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2544" w:type="dxa"/>
          </w:tcPr>
          <w:p w:rsidR="00C07BF2" w:rsidRPr="00D06EE5" w:rsidRDefault="00C07BF2" w:rsidP="00C07BF2">
            <w:pPr>
              <w:pStyle w:val="ac"/>
              <w:ind w:left="0"/>
              <w:jc w:val="both"/>
            </w:pPr>
            <w:r w:rsidRPr="00D06EE5">
              <w:t>Текущий контроль.</w:t>
            </w:r>
          </w:p>
          <w:p w:rsidR="00C07BF2" w:rsidRPr="00D06EE5" w:rsidRDefault="00C07BF2" w:rsidP="00C07BF2">
            <w:pPr>
              <w:pStyle w:val="aa"/>
              <w:rPr>
                <w:sz w:val="24"/>
                <w:szCs w:val="24"/>
              </w:rPr>
            </w:pPr>
            <w:r w:rsidRPr="00D06EE5">
              <w:rPr>
                <w:sz w:val="24"/>
                <w:szCs w:val="24"/>
              </w:rPr>
              <w:t>Самостоятельная работа. Практические занятия. Дифференцированный зачет.</w:t>
            </w:r>
          </w:p>
          <w:p w:rsidR="00C07BF2" w:rsidRPr="00D06EE5" w:rsidRDefault="00C07BF2" w:rsidP="00C07BF2">
            <w:pPr>
              <w:pStyle w:val="aa"/>
              <w:rPr>
                <w:sz w:val="24"/>
                <w:szCs w:val="24"/>
              </w:rPr>
            </w:pPr>
          </w:p>
          <w:p w:rsidR="00C07BF2" w:rsidRPr="00D06EE5" w:rsidRDefault="00C07BF2" w:rsidP="00C07BF2">
            <w:pPr>
              <w:pStyle w:val="aa"/>
              <w:rPr>
                <w:sz w:val="24"/>
                <w:szCs w:val="24"/>
              </w:rPr>
            </w:pPr>
            <w:r w:rsidRPr="00D06EE5">
              <w:rPr>
                <w:sz w:val="24"/>
                <w:szCs w:val="24"/>
              </w:rPr>
              <w:t>Экспертная оценка</w:t>
            </w:r>
          </w:p>
          <w:p w:rsidR="00C07BF2" w:rsidRPr="00D06EE5" w:rsidRDefault="00C07BF2" w:rsidP="00C07BF2">
            <w:pPr>
              <w:pStyle w:val="aa"/>
              <w:rPr>
                <w:sz w:val="24"/>
                <w:szCs w:val="24"/>
              </w:rPr>
            </w:pPr>
          </w:p>
        </w:tc>
      </w:tr>
      <w:tr w:rsidR="00D06EE5" w:rsidRPr="00D06EE5" w:rsidTr="00B01D09">
        <w:tc>
          <w:tcPr>
            <w:tcW w:w="4482" w:type="dxa"/>
          </w:tcPr>
          <w:p w:rsidR="00D06EE5" w:rsidRDefault="00D06EE5" w:rsidP="00D06EE5">
            <w:pPr>
              <w:pStyle w:val="affa"/>
              <w:ind w:firstLine="0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У6</w:t>
            </w:r>
            <w:r>
              <w:rPr>
                <w:sz w:val="24"/>
                <w:szCs w:val="24"/>
              </w:rPr>
              <w:t>.</w:t>
            </w:r>
            <w:r w:rsidRPr="00D06EE5">
              <w:rPr>
                <w:sz w:val="24"/>
                <w:szCs w:val="24"/>
              </w:rPr>
              <w:t xml:space="preserve">применять эффективные решения, используя систему методов управления; </w:t>
            </w:r>
          </w:p>
          <w:p w:rsidR="00D06EE5" w:rsidRDefault="00D06EE5" w:rsidP="00D06EE5">
            <w:pPr>
              <w:pStyle w:val="affa"/>
              <w:ind w:firstLine="0"/>
              <w:rPr>
                <w:color w:val="000000"/>
                <w:sz w:val="24"/>
                <w:szCs w:val="24"/>
              </w:rPr>
            </w:pPr>
          </w:p>
          <w:p w:rsidR="00D06EE5" w:rsidRPr="00D06EE5" w:rsidRDefault="00D06EE5" w:rsidP="00D06EE5">
            <w:pPr>
              <w:pStyle w:val="affa"/>
              <w:ind w:firstLine="0"/>
              <w:rPr>
                <w:color w:val="000000"/>
                <w:sz w:val="24"/>
                <w:szCs w:val="24"/>
              </w:rPr>
            </w:pPr>
            <w:r w:rsidRPr="00D06EE5">
              <w:rPr>
                <w:i/>
                <w:color w:val="000000"/>
                <w:sz w:val="24"/>
                <w:szCs w:val="24"/>
              </w:rPr>
              <w:t>ОК 3.</w:t>
            </w:r>
            <w:r w:rsidRPr="00D06EE5">
              <w:rPr>
                <w:color w:val="000000"/>
                <w:sz w:val="24"/>
                <w:szCs w:val="24"/>
              </w:rPr>
              <w:t xml:space="preserve"> Принимать решения в стандартных и нестандартных ситуациях и нести за них ответственность. </w:t>
            </w:r>
          </w:p>
          <w:p w:rsidR="00D06EE5" w:rsidRPr="00D06EE5" w:rsidRDefault="00D06EE5" w:rsidP="00D06EE5">
            <w:pPr>
              <w:pStyle w:val="affa"/>
              <w:ind w:firstLine="0"/>
              <w:rPr>
                <w:sz w:val="24"/>
                <w:szCs w:val="24"/>
              </w:rPr>
            </w:pPr>
          </w:p>
          <w:p w:rsidR="00D06EE5" w:rsidRPr="00D06EE5" w:rsidRDefault="00D06EE5" w:rsidP="00D06EE5">
            <w:pPr>
              <w:pStyle w:val="affa"/>
              <w:ind w:firstLine="0"/>
              <w:rPr>
                <w:i/>
                <w:sz w:val="24"/>
                <w:szCs w:val="24"/>
              </w:rPr>
            </w:pPr>
          </w:p>
        </w:tc>
        <w:tc>
          <w:tcPr>
            <w:tcW w:w="3281" w:type="dxa"/>
          </w:tcPr>
          <w:p w:rsidR="00D06EE5" w:rsidRPr="00D06EE5" w:rsidRDefault="00D06EE5" w:rsidP="00D06EE5">
            <w:pPr>
              <w:pStyle w:val="aa"/>
              <w:rPr>
                <w:sz w:val="24"/>
                <w:szCs w:val="24"/>
              </w:rPr>
            </w:pPr>
            <w:r w:rsidRPr="00D06EE5">
              <w:rPr>
                <w:sz w:val="24"/>
                <w:szCs w:val="24"/>
              </w:rPr>
              <w:t>Правильное выполнение практических заданий (задач), правильные ответы на тестовые и устные вопросы</w:t>
            </w:r>
          </w:p>
          <w:p w:rsidR="00D06EE5" w:rsidRPr="00D06EE5" w:rsidRDefault="00D06EE5" w:rsidP="00C07BF2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2544" w:type="dxa"/>
          </w:tcPr>
          <w:p w:rsidR="00D06EE5" w:rsidRPr="00D06EE5" w:rsidRDefault="00D06EE5" w:rsidP="00D06EE5">
            <w:pPr>
              <w:pStyle w:val="ac"/>
              <w:ind w:left="0"/>
              <w:jc w:val="both"/>
            </w:pPr>
            <w:r w:rsidRPr="00D06EE5">
              <w:t>Текущий контроль.</w:t>
            </w:r>
          </w:p>
          <w:p w:rsidR="00D06EE5" w:rsidRPr="00D06EE5" w:rsidRDefault="00D06EE5" w:rsidP="00D06EE5">
            <w:pPr>
              <w:pStyle w:val="aa"/>
              <w:rPr>
                <w:sz w:val="24"/>
                <w:szCs w:val="24"/>
              </w:rPr>
            </w:pPr>
            <w:r w:rsidRPr="00D06EE5">
              <w:rPr>
                <w:sz w:val="24"/>
                <w:szCs w:val="24"/>
              </w:rPr>
              <w:t>Самостоятельная работа. Практические занятия. Дифференцированный зачет.</w:t>
            </w:r>
          </w:p>
          <w:p w:rsidR="00D06EE5" w:rsidRPr="00D06EE5" w:rsidRDefault="00D06EE5" w:rsidP="00D06EE5">
            <w:pPr>
              <w:pStyle w:val="aa"/>
              <w:rPr>
                <w:sz w:val="24"/>
                <w:szCs w:val="24"/>
              </w:rPr>
            </w:pPr>
          </w:p>
          <w:p w:rsidR="00D06EE5" w:rsidRPr="00D06EE5" w:rsidRDefault="00D06EE5" w:rsidP="00D06EE5">
            <w:pPr>
              <w:pStyle w:val="aa"/>
              <w:rPr>
                <w:sz w:val="24"/>
                <w:szCs w:val="24"/>
              </w:rPr>
            </w:pPr>
            <w:r w:rsidRPr="00D06EE5">
              <w:rPr>
                <w:sz w:val="24"/>
                <w:szCs w:val="24"/>
              </w:rPr>
              <w:t>Экспертная оценка</w:t>
            </w:r>
          </w:p>
          <w:p w:rsidR="00D06EE5" w:rsidRPr="00D06EE5" w:rsidRDefault="00D06EE5" w:rsidP="00C07BF2">
            <w:pPr>
              <w:pStyle w:val="ac"/>
              <w:ind w:left="0"/>
              <w:jc w:val="both"/>
            </w:pPr>
          </w:p>
        </w:tc>
      </w:tr>
      <w:tr w:rsidR="00D06EE5" w:rsidRPr="00D06EE5" w:rsidTr="00B01D09">
        <w:tc>
          <w:tcPr>
            <w:tcW w:w="4482" w:type="dxa"/>
          </w:tcPr>
          <w:p w:rsidR="00D06EE5" w:rsidRDefault="00D06EE5" w:rsidP="00D06EE5">
            <w:pPr>
              <w:pStyle w:val="affa"/>
              <w:ind w:firstLine="0"/>
              <w:rPr>
                <w:sz w:val="24"/>
                <w:szCs w:val="24"/>
              </w:rPr>
            </w:pPr>
            <w:r w:rsidRPr="00D06EE5">
              <w:rPr>
                <w:i/>
                <w:sz w:val="24"/>
                <w:szCs w:val="24"/>
              </w:rPr>
              <w:t>У7.</w:t>
            </w:r>
            <w:r w:rsidRPr="00D06EE5">
              <w:rPr>
                <w:sz w:val="24"/>
                <w:szCs w:val="24"/>
              </w:rPr>
              <w:t>учитывать особенности менеджмента в области профессиональной деятельности.</w:t>
            </w:r>
          </w:p>
          <w:p w:rsidR="00D06EE5" w:rsidRPr="00D06EE5" w:rsidRDefault="00D06EE5" w:rsidP="00D06EE5">
            <w:pPr>
              <w:pStyle w:val="aa"/>
              <w:rPr>
                <w:sz w:val="24"/>
                <w:szCs w:val="24"/>
              </w:rPr>
            </w:pPr>
            <w:r w:rsidRPr="00D06EE5">
              <w:rPr>
                <w:i/>
                <w:sz w:val="24"/>
                <w:szCs w:val="24"/>
              </w:rPr>
              <w:t>ОК 4.</w:t>
            </w:r>
            <w:r w:rsidRPr="00D06EE5">
              <w:rPr>
                <w:sz w:val="24"/>
                <w:szCs w:val="24"/>
              </w:rPr>
              <w:t xml:space="preserve"> Осуществлять поиск и использование информации, необходимой для эффективного выполнения профессиональных задач, профессионального и личностного </w:t>
            </w:r>
            <w:r w:rsidRPr="00D06EE5">
              <w:rPr>
                <w:sz w:val="24"/>
                <w:szCs w:val="24"/>
              </w:rPr>
              <w:lastRenderedPageBreak/>
              <w:t xml:space="preserve">развития. </w:t>
            </w:r>
          </w:p>
          <w:p w:rsidR="00D06EE5" w:rsidRDefault="00D06EE5" w:rsidP="00D06EE5">
            <w:pPr>
              <w:pStyle w:val="aa"/>
              <w:rPr>
                <w:i/>
                <w:sz w:val="24"/>
                <w:szCs w:val="24"/>
              </w:rPr>
            </w:pPr>
          </w:p>
          <w:p w:rsidR="00D06EE5" w:rsidRPr="00D06EE5" w:rsidRDefault="00D06EE5" w:rsidP="00D06EE5">
            <w:pPr>
              <w:pStyle w:val="affa"/>
              <w:ind w:firstLine="0"/>
              <w:rPr>
                <w:i/>
                <w:sz w:val="24"/>
                <w:szCs w:val="24"/>
              </w:rPr>
            </w:pPr>
            <w:r w:rsidRPr="00D06EE5">
              <w:rPr>
                <w:i/>
                <w:sz w:val="24"/>
                <w:szCs w:val="24"/>
              </w:rPr>
              <w:t>ОК 9.</w:t>
            </w:r>
            <w:r w:rsidRPr="00D06EE5">
              <w:rPr>
                <w:sz w:val="24"/>
                <w:szCs w:val="24"/>
              </w:rPr>
              <w:t xml:space="preserve"> Ориентироваться в условиях частой смены технологий в профессиональной деятельности.</w:t>
            </w:r>
          </w:p>
        </w:tc>
        <w:tc>
          <w:tcPr>
            <w:tcW w:w="3281" w:type="dxa"/>
          </w:tcPr>
          <w:p w:rsidR="00D06EE5" w:rsidRPr="00D06EE5" w:rsidRDefault="00D06EE5" w:rsidP="00D06EE5">
            <w:pPr>
              <w:pStyle w:val="aa"/>
              <w:rPr>
                <w:sz w:val="24"/>
                <w:szCs w:val="24"/>
              </w:rPr>
            </w:pPr>
            <w:r w:rsidRPr="00D06EE5">
              <w:rPr>
                <w:sz w:val="24"/>
                <w:szCs w:val="24"/>
              </w:rPr>
              <w:lastRenderedPageBreak/>
              <w:t>Правильное выполнение практических заданий (задач), правильные ответы на тестовые и устные вопросы</w:t>
            </w:r>
          </w:p>
          <w:p w:rsidR="00D06EE5" w:rsidRPr="00D06EE5" w:rsidRDefault="00D06EE5" w:rsidP="00D06EE5">
            <w:pPr>
              <w:pStyle w:val="aa"/>
              <w:rPr>
                <w:sz w:val="24"/>
                <w:szCs w:val="24"/>
              </w:rPr>
            </w:pPr>
          </w:p>
          <w:p w:rsidR="00D06EE5" w:rsidRPr="00D06EE5" w:rsidRDefault="00D06EE5" w:rsidP="00D06EE5">
            <w:pPr>
              <w:pStyle w:val="aa"/>
              <w:rPr>
                <w:sz w:val="24"/>
                <w:szCs w:val="24"/>
              </w:rPr>
            </w:pPr>
            <w:r w:rsidRPr="00D06EE5">
              <w:rPr>
                <w:sz w:val="24"/>
                <w:szCs w:val="24"/>
              </w:rPr>
              <w:t xml:space="preserve">Использование ПК, Интернета и печатных </w:t>
            </w:r>
            <w:r w:rsidRPr="00D06EE5">
              <w:rPr>
                <w:sz w:val="24"/>
                <w:szCs w:val="24"/>
              </w:rPr>
              <w:lastRenderedPageBreak/>
              <w:t xml:space="preserve">изданий при поиске информации </w:t>
            </w:r>
          </w:p>
          <w:p w:rsidR="00D06EE5" w:rsidRPr="00D06EE5" w:rsidRDefault="00D06EE5" w:rsidP="00D06EE5">
            <w:pPr>
              <w:pStyle w:val="aa"/>
              <w:rPr>
                <w:sz w:val="24"/>
                <w:szCs w:val="24"/>
              </w:rPr>
            </w:pPr>
          </w:p>
          <w:p w:rsidR="00D06EE5" w:rsidRPr="00D06EE5" w:rsidRDefault="00D06EE5" w:rsidP="00D06EE5">
            <w:pPr>
              <w:pStyle w:val="aa"/>
              <w:rPr>
                <w:sz w:val="24"/>
                <w:szCs w:val="24"/>
              </w:rPr>
            </w:pPr>
          </w:p>
          <w:p w:rsidR="00D06EE5" w:rsidRPr="00D06EE5" w:rsidRDefault="00D06EE5" w:rsidP="00D06EE5">
            <w:pPr>
              <w:pStyle w:val="aa"/>
              <w:rPr>
                <w:sz w:val="24"/>
                <w:szCs w:val="24"/>
              </w:rPr>
            </w:pPr>
          </w:p>
          <w:p w:rsidR="00D06EE5" w:rsidRPr="00D06EE5" w:rsidRDefault="00D06EE5" w:rsidP="00D06EE5">
            <w:pPr>
              <w:pStyle w:val="aa"/>
              <w:rPr>
                <w:sz w:val="24"/>
                <w:szCs w:val="24"/>
              </w:rPr>
            </w:pPr>
            <w:r w:rsidRPr="00D06EE5">
              <w:rPr>
                <w:sz w:val="24"/>
                <w:szCs w:val="24"/>
              </w:rPr>
              <w:t xml:space="preserve">Использование ПК, Интернета и печатных изданий при поиске информации </w:t>
            </w:r>
          </w:p>
          <w:p w:rsidR="00D06EE5" w:rsidRPr="00D06EE5" w:rsidRDefault="00D06EE5" w:rsidP="00C07BF2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2544" w:type="dxa"/>
          </w:tcPr>
          <w:p w:rsidR="00D06EE5" w:rsidRPr="00D06EE5" w:rsidRDefault="00D06EE5" w:rsidP="00D06EE5">
            <w:pPr>
              <w:pStyle w:val="ac"/>
              <w:ind w:left="0"/>
              <w:jc w:val="both"/>
            </w:pPr>
            <w:r w:rsidRPr="00D06EE5">
              <w:lastRenderedPageBreak/>
              <w:t>Текущий контроль.</w:t>
            </w:r>
          </w:p>
          <w:p w:rsidR="00D06EE5" w:rsidRPr="00D06EE5" w:rsidRDefault="00D06EE5" w:rsidP="00D06EE5">
            <w:pPr>
              <w:pStyle w:val="aa"/>
              <w:rPr>
                <w:sz w:val="24"/>
                <w:szCs w:val="24"/>
              </w:rPr>
            </w:pPr>
            <w:r w:rsidRPr="00D06EE5">
              <w:rPr>
                <w:sz w:val="24"/>
                <w:szCs w:val="24"/>
              </w:rPr>
              <w:t>Самостоятельная работа. Практические занятия. Дифференцированный зачет.</w:t>
            </w:r>
          </w:p>
          <w:p w:rsidR="00D06EE5" w:rsidRPr="00D06EE5" w:rsidRDefault="00D06EE5" w:rsidP="00D06EE5">
            <w:pPr>
              <w:pStyle w:val="aa"/>
              <w:rPr>
                <w:sz w:val="24"/>
                <w:szCs w:val="24"/>
              </w:rPr>
            </w:pPr>
          </w:p>
          <w:p w:rsidR="00D06EE5" w:rsidRPr="00D06EE5" w:rsidRDefault="00D06EE5" w:rsidP="00D06EE5">
            <w:pPr>
              <w:pStyle w:val="aa"/>
              <w:rPr>
                <w:sz w:val="24"/>
                <w:szCs w:val="24"/>
              </w:rPr>
            </w:pPr>
            <w:r w:rsidRPr="00D06EE5">
              <w:rPr>
                <w:sz w:val="24"/>
                <w:szCs w:val="24"/>
              </w:rPr>
              <w:t>Экспертная оценка</w:t>
            </w:r>
          </w:p>
          <w:p w:rsidR="00D06EE5" w:rsidRPr="00D06EE5" w:rsidRDefault="00D06EE5" w:rsidP="00C07BF2">
            <w:pPr>
              <w:pStyle w:val="ac"/>
              <w:ind w:left="0"/>
              <w:jc w:val="both"/>
            </w:pPr>
          </w:p>
        </w:tc>
      </w:tr>
      <w:tr w:rsidR="00C07BF2" w:rsidRPr="00D06EE5" w:rsidTr="00B01D09">
        <w:tc>
          <w:tcPr>
            <w:tcW w:w="10307" w:type="dxa"/>
            <w:gridSpan w:val="3"/>
          </w:tcPr>
          <w:p w:rsidR="00C07BF2" w:rsidRPr="00D06EE5" w:rsidRDefault="00C07BF2" w:rsidP="00C07BF2">
            <w:pPr>
              <w:pStyle w:val="aa"/>
              <w:jc w:val="center"/>
              <w:rPr>
                <w:i/>
                <w:sz w:val="24"/>
                <w:szCs w:val="24"/>
              </w:rPr>
            </w:pPr>
            <w:r w:rsidRPr="00D06EE5">
              <w:rPr>
                <w:i/>
                <w:sz w:val="24"/>
                <w:szCs w:val="24"/>
                <w:lang w:bidi="en-US"/>
              </w:rPr>
              <w:lastRenderedPageBreak/>
              <w:t>Знать:</w:t>
            </w:r>
          </w:p>
        </w:tc>
      </w:tr>
      <w:tr w:rsidR="00C07BF2" w:rsidRPr="00D06EE5" w:rsidTr="00B01D09">
        <w:tc>
          <w:tcPr>
            <w:tcW w:w="4482" w:type="dxa"/>
          </w:tcPr>
          <w:p w:rsidR="00FA3411" w:rsidRPr="00D06EE5" w:rsidRDefault="00FA3411" w:rsidP="00FA3411">
            <w:pPr>
              <w:pStyle w:val="affa"/>
              <w:ind w:firstLine="0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З1.</w:t>
            </w:r>
            <w:r w:rsidRPr="00D06EE5">
              <w:rPr>
                <w:sz w:val="24"/>
                <w:szCs w:val="24"/>
              </w:rPr>
              <w:t xml:space="preserve"> сущность и характерные черты современного менеджмента, историю его развития;</w:t>
            </w:r>
          </w:p>
          <w:p w:rsidR="00C07BF2" w:rsidRPr="00D06EE5" w:rsidRDefault="00C07BF2" w:rsidP="00C07BF2">
            <w:pPr>
              <w:pStyle w:val="aa"/>
              <w:rPr>
                <w:i/>
                <w:sz w:val="24"/>
                <w:szCs w:val="24"/>
              </w:rPr>
            </w:pPr>
          </w:p>
          <w:p w:rsidR="00C07BF2" w:rsidRPr="00D06EE5" w:rsidRDefault="00C07BF2" w:rsidP="00C07BF2">
            <w:pPr>
              <w:pStyle w:val="aa"/>
              <w:rPr>
                <w:sz w:val="24"/>
                <w:szCs w:val="24"/>
              </w:rPr>
            </w:pPr>
            <w:r w:rsidRPr="00D06EE5">
              <w:rPr>
                <w:i/>
                <w:sz w:val="24"/>
                <w:szCs w:val="24"/>
              </w:rPr>
              <w:t>ОК 4.</w:t>
            </w:r>
            <w:r w:rsidRPr="00D06EE5">
              <w:rPr>
                <w:sz w:val="24"/>
                <w:szCs w:val="24"/>
              </w:rPr>
              <w:t xml:space="preserve">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 </w:t>
            </w:r>
          </w:p>
        </w:tc>
        <w:tc>
          <w:tcPr>
            <w:tcW w:w="3281" w:type="dxa"/>
          </w:tcPr>
          <w:p w:rsidR="00C07BF2" w:rsidRPr="00D06EE5" w:rsidRDefault="00C07BF2" w:rsidP="00C07BF2">
            <w:pPr>
              <w:pStyle w:val="aa"/>
              <w:rPr>
                <w:sz w:val="24"/>
                <w:szCs w:val="24"/>
              </w:rPr>
            </w:pPr>
            <w:r w:rsidRPr="00D06EE5">
              <w:rPr>
                <w:sz w:val="24"/>
                <w:szCs w:val="24"/>
              </w:rPr>
              <w:t>Правильные ответы на устные вопросы и тесты, правильное решение задач</w:t>
            </w:r>
          </w:p>
          <w:p w:rsidR="00C07BF2" w:rsidRPr="00D06EE5" w:rsidRDefault="00C07BF2" w:rsidP="00C07BF2">
            <w:pPr>
              <w:pStyle w:val="aa"/>
              <w:rPr>
                <w:sz w:val="24"/>
                <w:szCs w:val="24"/>
              </w:rPr>
            </w:pPr>
            <w:r w:rsidRPr="00D06EE5">
              <w:rPr>
                <w:sz w:val="24"/>
                <w:szCs w:val="24"/>
              </w:rPr>
              <w:t xml:space="preserve">Использование ПК, Интернета и печатных изданий при поиске информации </w:t>
            </w:r>
          </w:p>
          <w:p w:rsidR="00C07BF2" w:rsidRPr="00D06EE5" w:rsidRDefault="00C07BF2" w:rsidP="00C07BF2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2544" w:type="dxa"/>
          </w:tcPr>
          <w:p w:rsidR="00C07BF2" w:rsidRPr="00D06EE5" w:rsidRDefault="00C07BF2" w:rsidP="00C07BF2">
            <w:pPr>
              <w:pStyle w:val="aa"/>
              <w:rPr>
                <w:sz w:val="24"/>
                <w:szCs w:val="24"/>
              </w:rPr>
            </w:pPr>
            <w:r w:rsidRPr="00D06EE5">
              <w:rPr>
                <w:sz w:val="24"/>
                <w:szCs w:val="24"/>
              </w:rPr>
              <w:t>Устный опрос, тестирование, задача</w:t>
            </w:r>
          </w:p>
          <w:p w:rsidR="00C07BF2" w:rsidRPr="00D06EE5" w:rsidRDefault="00C07BF2" w:rsidP="00C07BF2">
            <w:pPr>
              <w:pStyle w:val="aa"/>
              <w:rPr>
                <w:sz w:val="24"/>
                <w:szCs w:val="24"/>
              </w:rPr>
            </w:pPr>
          </w:p>
          <w:p w:rsidR="00C07BF2" w:rsidRPr="00D06EE5" w:rsidRDefault="00C07BF2" w:rsidP="00C07BF2">
            <w:pPr>
              <w:pStyle w:val="aa"/>
              <w:rPr>
                <w:sz w:val="24"/>
                <w:szCs w:val="24"/>
              </w:rPr>
            </w:pPr>
          </w:p>
          <w:p w:rsidR="00C07BF2" w:rsidRPr="00D06EE5" w:rsidRDefault="00C07BF2" w:rsidP="00C07BF2">
            <w:pPr>
              <w:pStyle w:val="aa"/>
              <w:rPr>
                <w:sz w:val="24"/>
                <w:szCs w:val="24"/>
              </w:rPr>
            </w:pPr>
            <w:r w:rsidRPr="00D06EE5">
              <w:rPr>
                <w:sz w:val="24"/>
                <w:szCs w:val="24"/>
              </w:rPr>
              <w:t>Экспертная оценка</w:t>
            </w:r>
          </w:p>
          <w:p w:rsidR="00C07BF2" w:rsidRPr="00D06EE5" w:rsidRDefault="00C07BF2" w:rsidP="00C07BF2">
            <w:pPr>
              <w:pStyle w:val="aa"/>
              <w:rPr>
                <w:sz w:val="24"/>
                <w:szCs w:val="24"/>
              </w:rPr>
            </w:pPr>
          </w:p>
        </w:tc>
      </w:tr>
      <w:tr w:rsidR="00C07BF2" w:rsidRPr="00D06EE5" w:rsidTr="00B01D09">
        <w:tc>
          <w:tcPr>
            <w:tcW w:w="4482" w:type="dxa"/>
          </w:tcPr>
          <w:p w:rsidR="00FA3411" w:rsidRPr="00D06EE5" w:rsidRDefault="00FA3411" w:rsidP="00FA3411">
            <w:pPr>
              <w:pStyle w:val="affa"/>
              <w:ind w:firstLine="0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З2.</w:t>
            </w:r>
            <w:r w:rsidRPr="00D06EE5">
              <w:rPr>
                <w:sz w:val="24"/>
                <w:szCs w:val="24"/>
              </w:rPr>
              <w:t xml:space="preserve"> методы планирования и организации работы подразделения; </w:t>
            </w:r>
          </w:p>
          <w:p w:rsidR="00D06EE5" w:rsidRDefault="00D06EE5" w:rsidP="00C07BF2">
            <w:pPr>
              <w:pStyle w:val="aa"/>
              <w:rPr>
                <w:i/>
                <w:sz w:val="24"/>
                <w:szCs w:val="24"/>
              </w:rPr>
            </w:pPr>
          </w:p>
          <w:p w:rsidR="00205CA6" w:rsidRPr="00D06EE5" w:rsidRDefault="00205CA6" w:rsidP="00205CA6">
            <w:pPr>
              <w:pStyle w:val="affa"/>
              <w:ind w:firstLine="0"/>
              <w:rPr>
                <w:color w:val="000000"/>
                <w:sz w:val="24"/>
                <w:szCs w:val="24"/>
              </w:rPr>
            </w:pPr>
            <w:r w:rsidRPr="00205CA6">
              <w:rPr>
                <w:i/>
                <w:color w:val="000000"/>
                <w:sz w:val="24"/>
                <w:szCs w:val="24"/>
              </w:rPr>
              <w:t>ОК 7.</w:t>
            </w:r>
            <w:r w:rsidRPr="00D06EE5">
              <w:rPr>
                <w:color w:val="000000"/>
                <w:sz w:val="24"/>
                <w:szCs w:val="24"/>
              </w:rPr>
              <w:t xml:space="preserve"> Брать на себя ответственность за работу членов команды (подчиненных), за результат выполнения заданий. </w:t>
            </w:r>
          </w:p>
          <w:p w:rsidR="00205CA6" w:rsidRPr="00D06EE5" w:rsidRDefault="00205CA6" w:rsidP="00205CA6">
            <w:pPr>
              <w:pStyle w:val="affa"/>
              <w:ind w:firstLine="0"/>
              <w:rPr>
                <w:color w:val="000000"/>
                <w:sz w:val="24"/>
                <w:szCs w:val="24"/>
              </w:rPr>
            </w:pPr>
            <w:r w:rsidRPr="00205CA6">
              <w:rPr>
                <w:i/>
                <w:color w:val="000000"/>
                <w:sz w:val="24"/>
                <w:szCs w:val="24"/>
              </w:rPr>
              <w:t>ОК 8.</w:t>
            </w:r>
            <w:r w:rsidRPr="00D06EE5">
              <w:rPr>
                <w:color w:val="000000"/>
                <w:sz w:val="24"/>
                <w:szCs w:val="24"/>
              </w:rPr>
              <w:t xml:space="preserve">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 </w:t>
            </w:r>
          </w:p>
          <w:p w:rsidR="00C07BF2" w:rsidRPr="00D06EE5" w:rsidRDefault="00C07BF2" w:rsidP="00C07BF2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3281" w:type="dxa"/>
          </w:tcPr>
          <w:p w:rsidR="00C07BF2" w:rsidRPr="00D06EE5" w:rsidRDefault="00C07BF2" w:rsidP="00C07BF2">
            <w:pPr>
              <w:pStyle w:val="aa"/>
              <w:rPr>
                <w:sz w:val="24"/>
                <w:szCs w:val="24"/>
              </w:rPr>
            </w:pPr>
            <w:r w:rsidRPr="00D06EE5">
              <w:rPr>
                <w:sz w:val="24"/>
                <w:szCs w:val="24"/>
              </w:rPr>
              <w:t>Правильное выполнение практических заданий (задач), правильные ответы на тестовые и устные вопросы</w:t>
            </w:r>
          </w:p>
          <w:p w:rsidR="00C07BF2" w:rsidRPr="00D06EE5" w:rsidRDefault="00C07BF2" w:rsidP="00C07BF2">
            <w:pPr>
              <w:pStyle w:val="aa"/>
              <w:rPr>
                <w:sz w:val="24"/>
                <w:szCs w:val="24"/>
              </w:rPr>
            </w:pPr>
          </w:p>
          <w:p w:rsidR="00C07BF2" w:rsidRPr="00D06EE5" w:rsidRDefault="00C07BF2" w:rsidP="00C07BF2">
            <w:pPr>
              <w:pStyle w:val="aa"/>
              <w:rPr>
                <w:sz w:val="24"/>
                <w:szCs w:val="24"/>
              </w:rPr>
            </w:pPr>
            <w:r w:rsidRPr="00D06EE5">
              <w:rPr>
                <w:sz w:val="24"/>
                <w:szCs w:val="24"/>
              </w:rPr>
              <w:t xml:space="preserve">Использование ПК, Интернета и печатных изданий при поиске информации </w:t>
            </w:r>
          </w:p>
          <w:p w:rsidR="00C07BF2" w:rsidRPr="00D06EE5" w:rsidRDefault="00C07BF2" w:rsidP="00C07BF2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2544" w:type="dxa"/>
          </w:tcPr>
          <w:p w:rsidR="00C07BF2" w:rsidRPr="00D06EE5" w:rsidRDefault="00C07BF2" w:rsidP="00C07BF2">
            <w:pPr>
              <w:pStyle w:val="aa"/>
              <w:rPr>
                <w:sz w:val="24"/>
                <w:szCs w:val="24"/>
              </w:rPr>
            </w:pPr>
            <w:r w:rsidRPr="00D06EE5">
              <w:rPr>
                <w:sz w:val="24"/>
                <w:szCs w:val="24"/>
              </w:rPr>
              <w:t xml:space="preserve">Практическое задание (задача), тест, устный вопрос </w:t>
            </w:r>
          </w:p>
          <w:p w:rsidR="00C07BF2" w:rsidRPr="00D06EE5" w:rsidRDefault="00C07BF2" w:rsidP="00C07BF2">
            <w:pPr>
              <w:pStyle w:val="aa"/>
              <w:rPr>
                <w:sz w:val="24"/>
                <w:szCs w:val="24"/>
              </w:rPr>
            </w:pPr>
          </w:p>
          <w:p w:rsidR="00C07BF2" w:rsidRPr="00D06EE5" w:rsidRDefault="00C07BF2" w:rsidP="00C07BF2">
            <w:pPr>
              <w:pStyle w:val="aa"/>
              <w:rPr>
                <w:sz w:val="24"/>
                <w:szCs w:val="24"/>
              </w:rPr>
            </w:pPr>
          </w:p>
          <w:p w:rsidR="00C07BF2" w:rsidRPr="00D06EE5" w:rsidRDefault="00C07BF2" w:rsidP="00C07BF2">
            <w:pPr>
              <w:pStyle w:val="aa"/>
              <w:rPr>
                <w:sz w:val="24"/>
                <w:szCs w:val="24"/>
              </w:rPr>
            </w:pPr>
            <w:r w:rsidRPr="00D06EE5">
              <w:rPr>
                <w:sz w:val="24"/>
                <w:szCs w:val="24"/>
              </w:rPr>
              <w:t>Экспертная оценка</w:t>
            </w:r>
          </w:p>
          <w:p w:rsidR="00C07BF2" w:rsidRPr="00D06EE5" w:rsidRDefault="00C07BF2" w:rsidP="00C07BF2">
            <w:pPr>
              <w:pStyle w:val="aa"/>
              <w:rPr>
                <w:sz w:val="24"/>
                <w:szCs w:val="24"/>
              </w:rPr>
            </w:pPr>
          </w:p>
          <w:p w:rsidR="00C07BF2" w:rsidRPr="00D06EE5" w:rsidRDefault="00C07BF2" w:rsidP="00C07BF2">
            <w:pPr>
              <w:pStyle w:val="aa"/>
              <w:rPr>
                <w:sz w:val="24"/>
                <w:szCs w:val="24"/>
              </w:rPr>
            </w:pPr>
          </w:p>
        </w:tc>
      </w:tr>
      <w:tr w:rsidR="00C07BF2" w:rsidRPr="00D06EE5" w:rsidTr="00B01D09">
        <w:tc>
          <w:tcPr>
            <w:tcW w:w="4482" w:type="dxa"/>
          </w:tcPr>
          <w:p w:rsidR="00D06EE5" w:rsidRDefault="00FA3411" w:rsidP="00FA3411">
            <w:pPr>
              <w:pStyle w:val="affa"/>
              <w:ind w:firstLine="0"/>
              <w:jc w:val="left"/>
              <w:rPr>
                <w:sz w:val="24"/>
                <w:szCs w:val="24"/>
              </w:rPr>
            </w:pPr>
            <w:r w:rsidRPr="00FA3411">
              <w:rPr>
                <w:i/>
                <w:sz w:val="24"/>
                <w:szCs w:val="24"/>
              </w:rPr>
              <w:t>З3.</w:t>
            </w:r>
            <w:r w:rsidRPr="00D06EE5">
              <w:rPr>
                <w:sz w:val="24"/>
                <w:szCs w:val="24"/>
              </w:rPr>
              <w:t xml:space="preserve">принципы построения организационной структуры управления; </w:t>
            </w:r>
          </w:p>
          <w:p w:rsidR="00FA3411" w:rsidRPr="00D06EE5" w:rsidRDefault="00FA3411" w:rsidP="00FA3411">
            <w:pPr>
              <w:pStyle w:val="affa"/>
              <w:ind w:firstLine="0"/>
              <w:jc w:val="left"/>
              <w:rPr>
                <w:sz w:val="24"/>
                <w:szCs w:val="24"/>
              </w:rPr>
            </w:pPr>
          </w:p>
          <w:p w:rsidR="00C07BF2" w:rsidRPr="00D06EE5" w:rsidRDefault="00C07BF2" w:rsidP="00C07BF2">
            <w:pPr>
              <w:pStyle w:val="aa"/>
              <w:rPr>
                <w:sz w:val="24"/>
                <w:szCs w:val="24"/>
              </w:rPr>
            </w:pPr>
            <w:r w:rsidRPr="00D06EE5">
              <w:rPr>
                <w:i/>
                <w:sz w:val="24"/>
                <w:szCs w:val="24"/>
              </w:rPr>
              <w:t>ОК 4.</w:t>
            </w:r>
            <w:r w:rsidRPr="00D06EE5">
              <w:rPr>
                <w:sz w:val="24"/>
                <w:szCs w:val="24"/>
              </w:rPr>
              <w:t xml:space="preserve">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 </w:t>
            </w:r>
          </w:p>
        </w:tc>
        <w:tc>
          <w:tcPr>
            <w:tcW w:w="3281" w:type="dxa"/>
          </w:tcPr>
          <w:p w:rsidR="00C07BF2" w:rsidRPr="00D06EE5" w:rsidRDefault="00C07BF2" w:rsidP="00C07BF2">
            <w:pPr>
              <w:pStyle w:val="aa"/>
              <w:rPr>
                <w:sz w:val="24"/>
                <w:szCs w:val="24"/>
              </w:rPr>
            </w:pPr>
            <w:r w:rsidRPr="00D06EE5">
              <w:rPr>
                <w:sz w:val="24"/>
                <w:szCs w:val="24"/>
              </w:rPr>
              <w:t>Правильное выполнение практических заданий (задач), правильные ответы на тестовые и устные вопросы</w:t>
            </w:r>
          </w:p>
          <w:p w:rsidR="00C07BF2" w:rsidRPr="00D06EE5" w:rsidRDefault="00C07BF2" w:rsidP="00C07BF2">
            <w:pPr>
              <w:pStyle w:val="aa"/>
              <w:rPr>
                <w:sz w:val="24"/>
                <w:szCs w:val="24"/>
              </w:rPr>
            </w:pPr>
            <w:r w:rsidRPr="00D06EE5">
              <w:rPr>
                <w:sz w:val="24"/>
                <w:szCs w:val="24"/>
              </w:rPr>
              <w:t xml:space="preserve">Использование ПК, Интернета и печатных изданий при поиске информации </w:t>
            </w:r>
          </w:p>
        </w:tc>
        <w:tc>
          <w:tcPr>
            <w:tcW w:w="2544" w:type="dxa"/>
          </w:tcPr>
          <w:p w:rsidR="00C07BF2" w:rsidRPr="00D06EE5" w:rsidRDefault="00C07BF2" w:rsidP="00C07BF2">
            <w:pPr>
              <w:pStyle w:val="aa"/>
              <w:rPr>
                <w:sz w:val="24"/>
                <w:szCs w:val="24"/>
              </w:rPr>
            </w:pPr>
            <w:r w:rsidRPr="00D06EE5">
              <w:rPr>
                <w:sz w:val="24"/>
                <w:szCs w:val="24"/>
              </w:rPr>
              <w:t xml:space="preserve">Практическое задание (задача), тест, устный вопрос </w:t>
            </w:r>
          </w:p>
          <w:p w:rsidR="00C07BF2" w:rsidRPr="00D06EE5" w:rsidRDefault="00C07BF2" w:rsidP="00C07BF2">
            <w:pPr>
              <w:pStyle w:val="aa"/>
              <w:rPr>
                <w:sz w:val="24"/>
                <w:szCs w:val="24"/>
              </w:rPr>
            </w:pPr>
          </w:p>
          <w:p w:rsidR="00C07BF2" w:rsidRPr="00D06EE5" w:rsidRDefault="00C07BF2" w:rsidP="00C07BF2">
            <w:pPr>
              <w:pStyle w:val="aa"/>
              <w:rPr>
                <w:sz w:val="24"/>
                <w:szCs w:val="24"/>
              </w:rPr>
            </w:pPr>
            <w:r w:rsidRPr="00D06EE5">
              <w:rPr>
                <w:sz w:val="24"/>
                <w:szCs w:val="24"/>
              </w:rPr>
              <w:t>Экспертная оценка</w:t>
            </w:r>
          </w:p>
          <w:p w:rsidR="00C07BF2" w:rsidRPr="00D06EE5" w:rsidRDefault="00C07BF2" w:rsidP="00C07BF2">
            <w:pPr>
              <w:pStyle w:val="aa"/>
              <w:rPr>
                <w:sz w:val="24"/>
                <w:szCs w:val="24"/>
              </w:rPr>
            </w:pPr>
          </w:p>
        </w:tc>
      </w:tr>
      <w:tr w:rsidR="00C07BF2" w:rsidRPr="00D06EE5" w:rsidTr="00B01D09">
        <w:tc>
          <w:tcPr>
            <w:tcW w:w="4482" w:type="dxa"/>
          </w:tcPr>
          <w:p w:rsidR="00205CA6" w:rsidRPr="00D06EE5" w:rsidRDefault="00FA3411" w:rsidP="00205CA6">
            <w:pPr>
              <w:pStyle w:val="affa"/>
              <w:ind w:firstLine="0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З4.</w:t>
            </w:r>
            <w:r w:rsidR="00205CA6" w:rsidRPr="00D06EE5">
              <w:rPr>
                <w:sz w:val="24"/>
                <w:szCs w:val="24"/>
              </w:rPr>
              <w:t xml:space="preserve"> особенности менеджмента в области профессиональной деятельности; внешнюю и внутреннюю среду организации; цикл менеджмента; </w:t>
            </w:r>
          </w:p>
          <w:p w:rsidR="00D06EE5" w:rsidRDefault="00D06EE5" w:rsidP="00C07BF2">
            <w:pPr>
              <w:pStyle w:val="aa"/>
              <w:rPr>
                <w:i/>
                <w:sz w:val="24"/>
                <w:szCs w:val="24"/>
              </w:rPr>
            </w:pPr>
          </w:p>
          <w:p w:rsidR="00205CA6" w:rsidRPr="00D06EE5" w:rsidRDefault="00205CA6" w:rsidP="00205CA6">
            <w:pPr>
              <w:pStyle w:val="affa"/>
              <w:ind w:firstLine="0"/>
              <w:rPr>
                <w:color w:val="000000"/>
                <w:sz w:val="24"/>
                <w:szCs w:val="24"/>
              </w:rPr>
            </w:pPr>
            <w:r w:rsidRPr="00205CA6">
              <w:rPr>
                <w:i/>
                <w:color w:val="000000"/>
                <w:sz w:val="24"/>
                <w:szCs w:val="24"/>
              </w:rPr>
              <w:t>ОК 7.</w:t>
            </w:r>
            <w:r w:rsidRPr="00D06EE5">
              <w:rPr>
                <w:color w:val="000000"/>
                <w:sz w:val="24"/>
                <w:szCs w:val="24"/>
              </w:rPr>
              <w:t xml:space="preserve"> Брать на себя ответственность за работу членов команды (подчиненных), за результат выполнения заданий. </w:t>
            </w:r>
          </w:p>
          <w:p w:rsidR="00205CA6" w:rsidRPr="00D06EE5" w:rsidRDefault="00205CA6" w:rsidP="00205CA6">
            <w:pPr>
              <w:pStyle w:val="affa"/>
              <w:ind w:firstLine="0"/>
              <w:rPr>
                <w:color w:val="000000"/>
                <w:sz w:val="24"/>
                <w:szCs w:val="24"/>
              </w:rPr>
            </w:pPr>
            <w:r w:rsidRPr="00205CA6">
              <w:rPr>
                <w:i/>
                <w:color w:val="000000"/>
                <w:sz w:val="24"/>
                <w:szCs w:val="24"/>
              </w:rPr>
              <w:t>ОК 8.</w:t>
            </w:r>
            <w:r w:rsidRPr="00D06EE5">
              <w:rPr>
                <w:color w:val="000000"/>
                <w:sz w:val="24"/>
                <w:szCs w:val="24"/>
              </w:rPr>
              <w:t xml:space="preserve">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 </w:t>
            </w:r>
          </w:p>
          <w:p w:rsidR="00C07BF2" w:rsidRPr="00D06EE5" w:rsidRDefault="00C07BF2" w:rsidP="00C07BF2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3281" w:type="dxa"/>
          </w:tcPr>
          <w:p w:rsidR="00C07BF2" w:rsidRPr="00D06EE5" w:rsidRDefault="00C07BF2" w:rsidP="00C07BF2">
            <w:pPr>
              <w:pStyle w:val="aa"/>
              <w:rPr>
                <w:sz w:val="24"/>
                <w:szCs w:val="24"/>
              </w:rPr>
            </w:pPr>
            <w:r w:rsidRPr="00D06EE5">
              <w:rPr>
                <w:sz w:val="24"/>
                <w:szCs w:val="24"/>
              </w:rPr>
              <w:lastRenderedPageBreak/>
              <w:t>Правильное выполнение практических заданий (задач), правильные ответы на тестовые и устные вопросы</w:t>
            </w:r>
          </w:p>
          <w:p w:rsidR="00C07BF2" w:rsidRPr="00D06EE5" w:rsidRDefault="00C07BF2" w:rsidP="00C07BF2">
            <w:pPr>
              <w:pStyle w:val="aa"/>
              <w:rPr>
                <w:sz w:val="24"/>
                <w:szCs w:val="24"/>
              </w:rPr>
            </w:pPr>
            <w:r w:rsidRPr="00D06EE5">
              <w:rPr>
                <w:sz w:val="24"/>
                <w:szCs w:val="24"/>
              </w:rPr>
              <w:t xml:space="preserve">Использование ПК, Интернета и печатных изданий при поиске информации </w:t>
            </w:r>
          </w:p>
          <w:p w:rsidR="00C07BF2" w:rsidRPr="00D06EE5" w:rsidRDefault="00C07BF2" w:rsidP="00793E94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2544" w:type="dxa"/>
          </w:tcPr>
          <w:p w:rsidR="00C07BF2" w:rsidRPr="00D06EE5" w:rsidRDefault="00C07BF2" w:rsidP="00C07BF2">
            <w:pPr>
              <w:pStyle w:val="aa"/>
              <w:rPr>
                <w:sz w:val="24"/>
                <w:szCs w:val="24"/>
              </w:rPr>
            </w:pPr>
            <w:r w:rsidRPr="00D06EE5">
              <w:rPr>
                <w:sz w:val="24"/>
                <w:szCs w:val="24"/>
              </w:rPr>
              <w:t xml:space="preserve">Практическое задание (задача), тест, устный вопрос </w:t>
            </w:r>
          </w:p>
          <w:p w:rsidR="00C07BF2" w:rsidRPr="00D06EE5" w:rsidRDefault="00C07BF2" w:rsidP="00C07BF2">
            <w:pPr>
              <w:pStyle w:val="aa"/>
              <w:rPr>
                <w:sz w:val="24"/>
                <w:szCs w:val="24"/>
              </w:rPr>
            </w:pPr>
            <w:r w:rsidRPr="00D06EE5">
              <w:rPr>
                <w:sz w:val="24"/>
                <w:szCs w:val="24"/>
              </w:rPr>
              <w:t>Экспертная оценка</w:t>
            </w:r>
          </w:p>
          <w:p w:rsidR="00C07BF2" w:rsidRPr="00D06EE5" w:rsidRDefault="00C07BF2" w:rsidP="00C07BF2">
            <w:pPr>
              <w:pStyle w:val="aa"/>
              <w:rPr>
                <w:sz w:val="24"/>
                <w:szCs w:val="24"/>
              </w:rPr>
            </w:pPr>
          </w:p>
          <w:p w:rsidR="00C07BF2" w:rsidRPr="00D06EE5" w:rsidRDefault="00C07BF2" w:rsidP="00793E94">
            <w:pPr>
              <w:pStyle w:val="aa"/>
              <w:rPr>
                <w:sz w:val="24"/>
                <w:szCs w:val="24"/>
              </w:rPr>
            </w:pPr>
          </w:p>
        </w:tc>
      </w:tr>
      <w:tr w:rsidR="00793E94" w:rsidRPr="00D06EE5" w:rsidTr="00B01D09">
        <w:tc>
          <w:tcPr>
            <w:tcW w:w="4482" w:type="dxa"/>
          </w:tcPr>
          <w:p w:rsidR="00205CA6" w:rsidRPr="00D06EE5" w:rsidRDefault="00205CA6" w:rsidP="00205CA6">
            <w:pPr>
              <w:pStyle w:val="affa"/>
              <w:ind w:firstLine="0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lastRenderedPageBreak/>
              <w:t>З5.</w:t>
            </w:r>
            <w:r w:rsidRPr="00D06EE5">
              <w:rPr>
                <w:sz w:val="24"/>
                <w:szCs w:val="24"/>
              </w:rPr>
              <w:t xml:space="preserve"> процесс принятия и реализации управленческих решений;</w:t>
            </w:r>
          </w:p>
          <w:p w:rsidR="00793E94" w:rsidRDefault="00793E94" w:rsidP="00C07BF2">
            <w:pPr>
              <w:pStyle w:val="aa"/>
              <w:rPr>
                <w:i/>
                <w:sz w:val="24"/>
                <w:szCs w:val="24"/>
              </w:rPr>
            </w:pPr>
          </w:p>
          <w:p w:rsidR="00D06EE5" w:rsidRPr="00D06EE5" w:rsidRDefault="00D06EE5" w:rsidP="00C07BF2">
            <w:pPr>
              <w:pStyle w:val="aa"/>
              <w:rPr>
                <w:sz w:val="24"/>
                <w:szCs w:val="24"/>
              </w:rPr>
            </w:pPr>
          </w:p>
          <w:p w:rsidR="00793E94" w:rsidRPr="00D06EE5" w:rsidRDefault="00793E94" w:rsidP="00C07BF2">
            <w:pPr>
              <w:pStyle w:val="aa"/>
              <w:rPr>
                <w:i/>
                <w:sz w:val="24"/>
                <w:szCs w:val="24"/>
              </w:rPr>
            </w:pPr>
            <w:r w:rsidRPr="00D06EE5">
              <w:rPr>
                <w:i/>
                <w:sz w:val="24"/>
                <w:szCs w:val="24"/>
              </w:rPr>
              <w:t>ОК 4.</w:t>
            </w:r>
            <w:r w:rsidRPr="00D06EE5">
              <w:rPr>
                <w:sz w:val="24"/>
                <w:szCs w:val="24"/>
              </w:rPr>
              <w:t xml:space="preserve">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3281" w:type="dxa"/>
          </w:tcPr>
          <w:p w:rsidR="00793E94" w:rsidRPr="00D06EE5" w:rsidRDefault="00793E94" w:rsidP="00793E94">
            <w:pPr>
              <w:pStyle w:val="aa"/>
              <w:rPr>
                <w:sz w:val="24"/>
                <w:szCs w:val="24"/>
              </w:rPr>
            </w:pPr>
            <w:r w:rsidRPr="00D06EE5">
              <w:rPr>
                <w:sz w:val="24"/>
                <w:szCs w:val="24"/>
              </w:rPr>
              <w:t>Правильное выполнение практических заданий (задач), правильные ответы на тестовые и устные вопросы</w:t>
            </w:r>
          </w:p>
          <w:p w:rsidR="00793E94" w:rsidRPr="00D06EE5" w:rsidRDefault="00793E94" w:rsidP="00793E94">
            <w:pPr>
              <w:pStyle w:val="aa"/>
              <w:rPr>
                <w:sz w:val="24"/>
                <w:szCs w:val="24"/>
              </w:rPr>
            </w:pPr>
            <w:r w:rsidRPr="00D06EE5">
              <w:rPr>
                <w:sz w:val="24"/>
                <w:szCs w:val="24"/>
              </w:rPr>
              <w:t xml:space="preserve">Использование ПК, Интернета и печатных изданий при поиске информации </w:t>
            </w:r>
          </w:p>
          <w:p w:rsidR="00793E94" w:rsidRPr="00D06EE5" w:rsidRDefault="00793E94" w:rsidP="00C07BF2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2544" w:type="dxa"/>
          </w:tcPr>
          <w:p w:rsidR="00793E94" w:rsidRPr="00D06EE5" w:rsidRDefault="00793E94" w:rsidP="00793E94">
            <w:pPr>
              <w:pStyle w:val="aa"/>
              <w:rPr>
                <w:sz w:val="24"/>
                <w:szCs w:val="24"/>
              </w:rPr>
            </w:pPr>
            <w:r w:rsidRPr="00D06EE5">
              <w:rPr>
                <w:sz w:val="24"/>
                <w:szCs w:val="24"/>
              </w:rPr>
              <w:t xml:space="preserve">Практическое задание (задача), тест, устный вопрос </w:t>
            </w:r>
          </w:p>
          <w:p w:rsidR="00793E94" w:rsidRPr="00D06EE5" w:rsidRDefault="00793E94" w:rsidP="00793E94">
            <w:pPr>
              <w:pStyle w:val="aa"/>
              <w:rPr>
                <w:sz w:val="24"/>
                <w:szCs w:val="24"/>
              </w:rPr>
            </w:pPr>
          </w:p>
          <w:p w:rsidR="00793E94" w:rsidRPr="00D06EE5" w:rsidRDefault="00793E94" w:rsidP="00C07BF2">
            <w:pPr>
              <w:pStyle w:val="aa"/>
              <w:rPr>
                <w:sz w:val="24"/>
                <w:szCs w:val="24"/>
              </w:rPr>
            </w:pPr>
          </w:p>
        </w:tc>
      </w:tr>
      <w:tr w:rsidR="00793E94" w:rsidRPr="00D06EE5" w:rsidTr="00B01D09">
        <w:tc>
          <w:tcPr>
            <w:tcW w:w="4482" w:type="dxa"/>
          </w:tcPr>
          <w:p w:rsidR="00205CA6" w:rsidRPr="00205CA6" w:rsidRDefault="00205CA6" w:rsidP="00205CA6">
            <w:pPr>
              <w:pStyle w:val="affa"/>
              <w:ind w:firstLine="0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З6.</w:t>
            </w:r>
            <w:r w:rsidRPr="00D06EE5">
              <w:rPr>
                <w:sz w:val="24"/>
                <w:szCs w:val="24"/>
              </w:rPr>
              <w:t xml:space="preserve"> функции менеджмента в рыночной экономике: организацию, планирование, мотивацию и контроль деятельности экономического субъекта; систему методов управления; методику принятия решений. </w:t>
            </w:r>
          </w:p>
          <w:p w:rsidR="00205CA6" w:rsidRDefault="00205CA6" w:rsidP="00205CA6">
            <w:pPr>
              <w:pStyle w:val="affa"/>
              <w:ind w:firstLine="0"/>
              <w:rPr>
                <w:sz w:val="24"/>
                <w:szCs w:val="24"/>
              </w:rPr>
            </w:pPr>
          </w:p>
          <w:p w:rsidR="00793E94" w:rsidRPr="00D06EE5" w:rsidRDefault="00793E94" w:rsidP="00793E94">
            <w:pPr>
              <w:pStyle w:val="aa"/>
              <w:rPr>
                <w:i/>
                <w:sz w:val="24"/>
                <w:szCs w:val="24"/>
              </w:rPr>
            </w:pPr>
            <w:r w:rsidRPr="00D06EE5">
              <w:rPr>
                <w:i/>
                <w:sz w:val="24"/>
                <w:szCs w:val="24"/>
              </w:rPr>
              <w:t>ОК 4.</w:t>
            </w:r>
            <w:r w:rsidRPr="00D06EE5">
              <w:rPr>
                <w:sz w:val="24"/>
                <w:szCs w:val="24"/>
              </w:rPr>
              <w:t xml:space="preserve">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3281" w:type="dxa"/>
          </w:tcPr>
          <w:p w:rsidR="00793E94" w:rsidRPr="00D06EE5" w:rsidRDefault="00793E94" w:rsidP="00793E94">
            <w:pPr>
              <w:pStyle w:val="aa"/>
              <w:rPr>
                <w:sz w:val="24"/>
                <w:szCs w:val="24"/>
              </w:rPr>
            </w:pPr>
            <w:r w:rsidRPr="00D06EE5">
              <w:rPr>
                <w:sz w:val="24"/>
                <w:szCs w:val="24"/>
              </w:rPr>
              <w:t>Правильное выполнение практических заданий (задач), правильные ответы на тестовые и устные вопросы</w:t>
            </w:r>
          </w:p>
          <w:p w:rsidR="00793E94" w:rsidRPr="00D06EE5" w:rsidRDefault="00793E94" w:rsidP="00793E94">
            <w:pPr>
              <w:pStyle w:val="aa"/>
              <w:rPr>
                <w:sz w:val="24"/>
                <w:szCs w:val="24"/>
              </w:rPr>
            </w:pPr>
            <w:r w:rsidRPr="00D06EE5">
              <w:rPr>
                <w:sz w:val="24"/>
                <w:szCs w:val="24"/>
              </w:rPr>
              <w:t xml:space="preserve">Использование ПК, Интернета и печатных изданий при поиске информации </w:t>
            </w:r>
          </w:p>
          <w:p w:rsidR="00793E94" w:rsidRPr="00D06EE5" w:rsidRDefault="00793E94" w:rsidP="00793E94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2544" w:type="dxa"/>
          </w:tcPr>
          <w:p w:rsidR="00793E94" w:rsidRPr="00D06EE5" w:rsidRDefault="00793E94" w:rsidP="00793E94">
            <w:pPr>
              <w:pStyle w:val="aa"/>
              <w:rPr>
                <w:sz w:val="24"/>
                <w:szCs w:val="24"/>
              </w:rPr>
            </w:pPr>
            <w:r w:rsidRPr="00D06EE5">
              <w:rPr>
                <w:sz w:val="24"/>
                <w:szCs w:val="24"/>
              </w:rPr>
              <w:t xml:space="preserve">Практическое задание (задача), тест, устный вопрос </w:t>
            </w:r>
          </w:p>
          <w:p w:rsidR="00793E94" w:rsidRPr="00D06EE5" w:rsidRDefault="00793E94" w:rsidP="00793E94">
            <w:pPr>
              <w:pStyle w:val="aa"/>
              <w:rPr>
                <w:sz w:val="24"/>
                <w:szCs w:val="24"/>
              </w:rPr>
            </w:pPr>
          </w:p>
          <w:p w:rsidR="00793E94" w:rsidRPr="00D06EE5" w:rsidRDefault="00793E94" w:rsidP="00793E94">
            <w:pPr>
              <w:pStyle w:val="aa"/>
              <w:rPr>
                <w:sz w:val="24"/>
                <w:szCs w:val="24"/>
              </w:rPr>
            </w:pPr>
          </w:p>
        </w:tc>
      </w:tr>
      <w:tr w:rsidR="00205CA6" w:rsidRPr="00D06EE5" w:rsidTr="00B01D09">
        <w:tc>
          <w:tcPr>
            <w:tcW w:w="4482" w:type="dxa"/>
          </w:tcPr>
          <w:p w:rsidR="00205CA6" w:rsidRDefault="00205CA6" w:rsidP="00205CA6">
            <w:pPr>
              <w:pStyle w:val="affa"/>
              <w:ind w:firstLine="0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З7</w:t>
            </w:r>
            <w:r w:rsidRPr="00D06EE5">
              <w:rPr>
                <w:sz w:val="24"/>
                <w:szCs w:val="24"/>
              </w:rPr>
              <w:t xml:space="preserve"> стили управления, коммуникации, принципы делового общения. </w:t>
            </w:r>
          </w:p>
          <w:p w:rsidR="00205CA6" w:rsidRPr="00D06EE5" w:rsidRDefault="00205CA6" w:rsidP="00205CA6">
            <w:pPr>
              <w:pStyle w:val="affa"/>
              <w:ind w:firstLine="0"/>
              <w:rPr>
                <w:color w:val="000000"/>
                <w:sz w:val="24"/>
                <w:szCs w:val="24"/>
              </w:rPr>
            </w:pPr>
            <w:r w:rsidRPr="00205CA6">
              <w:rPr>
                <w:i/>
                <w:color w:val="000000"/>
                <w:sz w:val="24"/>
                <w:szCs w:val="24"/>
              </w:rPr>
              <w:t>ОК 6.</w:t>
            </w:r>
            <w:r w:rsidRPr="00D06EE5">
              <w:rPr>
                <w:color w:val="000000"/>
                <w:sz w:val="24"/>
                <w:szCs w:val="24"/>
              </w:rPr>
              <w:t xml:space="preserve"> Работать в коллективе и в команде, эффективно общаться с коллегами, руководством, потребителями. </w:t>
            </w:r>
          </w:p>
          <w:p w:rsidR="00205CA6" w:rsidRDefault="00205CA6" w:rsidP="00205CA6">
            <w:pPr>
              <w:pStyle w:val="affa"/>
              <w:ind w:firstLine="0"/>
              <w:rPr>
                <w:color w:val="000000"/>
                <w:sz w:val="24"/>
                <w:szCs w:val="24"/>
              </w:rPr>
            </w:pPr>
          </w:p>
          <w:p w:rsidR="00205CA6" w:rsidRPr="00D06EE5" w:rsidRDefault="00205CA6" w:rsidP="00205CA6">
            <w:pPr>
              <w:pStyle w:val="affa"/>
              <w:ind w:firstLine="0"/>
              <w:rPr>
                <w:color w:val="000000"/>
                <w:sz w:val="24"/>
                <w:szCs w:val="24"/>
              </w:rPr>
            </w:pPr>
            <w:r w:rsidRPr="00205CA6">
              <w:rPr>
                <w:i/>
                <w:color w:val="000000"/>
                <w:sz w:val="24"/>
                <w:szCs w:val="24"/>
              </w:rPr>
              <w:t>ОК 7.</w:t>
            </w:r>
            <w:r w:rsidRPr="00D06EE5">
              <w:rPr>
                <w:color w:val="000000"/>
                <w:sz w:val="24"/>
                <w:szCs w:val="24"/>
              </w:rPr>
              <w:t xml:space="preserve"> Брать на себя ответственность за работу членов команды (подчиненных), за результат выполнения заданий. </w:t>
            </w:r>
          </w:p>
          <w:p w:rsidR="00205CA6" w:rsidRDefault="00205CA6" w:rsidP="00205CA6">
            <w:pPr>
              <w:pStyle w:val="affa"/>
              <w:ind w:firstLine="0"/>
              <w:rPr>
                <w:color w:val="000000"/>
                <w:sz w:val="24"/>
                <w:szCs w:val="24"/>
              </w:rPr>
            </w:pPr>
          </w:p>
          <w:p w:rsidR="00205CA6" w:rsidRPr="00D06EE5" w:rsidRDefault="00205CA6" w:rsidP="00205CA6">
            <w:pPr>
              <w:pStyle w:val="affa"/>
              <w:ind w:firstLine="0"/>
              <w:rPr>
                <w:color w:val="000000"/>
                <w:sz w:val="24"/>
                <w:szCs w:val="24"/>
              </w:rPr>
            </w:pPr>
            <w:r w:rsidRPr="00205CA6">
              <w:rPr>
                <w:i/>
                <w:color w:val="000000"/>
                <w:sz w:val="24"/>
                <w:szCs w:val="24"/>
              </w:rPr>
              <w:t>ОК 8</w:t>
            </w:r>
            <w:r w:rsidRPr="00D06EE5">
              <w:rPr>
                <w:color w:val="000000"/>
                <w:sz w:val="24"/>
                <w:szCs w:val="24"/>
              </w:rPr>
              <w:t xml:space="preserve">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 </w:t>
            </w:r>
          </w:p>
          <w:p w:rsidR="00205CA6" w:rsidRPr="00D06EE5" w:rsidRDefault="00205CA6" w:rsidP="00205CA6">
            <w:pPr>
              <w:pStyle w:val="affa"/>
              <w:ind w:firstLine="0"/>
              <w:rPr>
                <w:sz w:val="24"/>
                <w:szCs w:val="24"/>
              </w:rPr>
            </w:pPr>
          </w:p>
          <w:p w:rsidR="00205CA6" w:rsidRDefault="00205CA6" w:rsidP="00205CA6">
            <w:pPr>
              <w:pStyle w:val="affa"/>
              <w:ind w:firstLine="0"/>
              <w:rPr>
                <w:i/>
                <w:sz w:val="24"/>
                <w:szCs w:val="24"/>
              </w:rPr>
            </w:pPr>
          </w:p>
        </w:tc>
        <w:tc>
          <w:tcPr>
            <w:tcW w:w="3281" w:type="dxa"/>
          </w:tcPr>
          <w:p w:rsidR="00205CA6" w:rsidRPr="00D06EE5" w:rsidRDefault="00205CA6" w:rsidP="00205CA6">
            <w:pPr>
              <w:pStyle w:val="aa"/>
              <w:rPr>
                <w:sz w:val="24"/>
                <w:szCs w:val="24"/>
              </w:rPr>
            </w:pPr>
            <w:r w:rsidRPr="00D06EE5">
              <w:rPr>
                <w:sz w:val="24"/>
                <w:szCs w:val="24"/>
              </w:rPr>
              <w:t>Правильное выполнение практических заданий (задач), правильные ответы на тестовые и устные вопросы</w:t>
            </w:r>
          </w:p>
          <w:p w:rsidR="00205CA6" w:rsidRDefault="00205CA6" w:rsidP="00205CA6">
            <w:pPr>
              <w:pStyle w:val="aa"/>
              <w:rPr>
                <w:sz w:val="24"/>
                <w:szCs w:val="24"/>
              </w:rPr>
            </w:pPr>
          </w:p>
          <w:p w:rsidR="00205CA6" w:rsidRDefault="00205CA6" w:rsidP="00205CA6">
            <w:pPr>
              <w:pStyle w:val="aa"/>
              <w:rPr>
                <w:sz w:val="24"/>
                <w:szCs w:val="24"/>
              </w:rPr>
            </w:pPr>
          </w:p>
          <w:p w:rsidR="00205CA6" w:rsidRPr="00D06EE5" w:rsidRDefault="00205CA6" w:rsidP="00205CA6">
            <w:pPr>
              <w:pStyle w:val="aa"/>
              <w:rPr>
                <w:sz w:val="24"/>
                <w:szCs w:val="24"/>
              </w:rPr>
            </w:pPr>
            <w:r w:rsidRPr="00D06EE5">
              <w:rPr>
                <w:sz w:val="24"/>
                <w:szCs w:val="24"/>
              </w:rPr>
              <w:t xml:space="preserve">Использование ПК, Интернета и печатных изданий при поиске информации </w:t>
            </w:r>
          </w:p>
          <w:p w:rsidR="00205CA6" w:rsidRPr="00D06EE5" w:rsidRDefault="00205CA6" w:rsidP="00793E94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2544" w:type="dxa"/>
          </w:tcPr>
          <w:p w:rsidR="00205CA6" w:rsidRPr="00D06EE5" w:rsidRDefault="00205CA6" w:rsidP="00205CA6">
            <w:pPr>
              <w:pStyle w:val="aa"/>
              <w:rPr>
                <w:sz w:val="24"/>
                <w:szCs w:val="24"/>
              </w:rPr>
            </w:pPr>
            <w:r w:rsidRPr="00D06EE5">
              <w:rPr>
                <w:sz w:val="24"/>
                <w:szCs w:val="24"/>
              </w:rPr>
              <w:t xml:space="preserve">Практическое задание (задача), тест, устный вопрос </w:t>
            </w:r>
          </w:p>
          <w:p w:rsidR="00205CA6" w:rsidRPr="00D06EE5" w:rsidRDefault="00205CA6" w:rsidP="00205CA6">
            <w:pPr>
              <w:pStyle w:val="aa"/>
              <w:rPr>
                <w:sz w:val="24"/>
                <w:szCs w:val="24"/>
              </w:rPr>
            </w:pPr>
          </w:p>
          <w:p w:rsidR="00205CA6" w:rsidRPr="00D06EE5" w:rsidRDefault="00205CA6" w:rsidP="00205CA6">
            <w:pPr>
              <w:pStyle w:val="aa"/>
              <w:rPr>
                <w:sz w:val="24"/>
                <w:szCs w:val="24"/>
              </w:rPr>
            </w:pPr>
            <w:r w:rsidRPr="00D06EE5">
              <w:rPr>
                <w:sz w:val="24"/>
                <w:szCs w:val="24"/>
              </w:rPr>
              <w:t>Экспертная оценка</w:t>
            </w:r>
          </w:p>
          <w:p w:rsidR="00205CA6" w:rsidRPr="00D06EE5" w:rsidRDefault="00205CA6" w:rsidP="00793E94">
            <w:pPr>
              <w:pStyle w:val="aa"/>
              <w:rPr>
                <w:sz w:val="24"/>
                <w:szCs w:val="24"/>
              </w:rPr>
            </w:pPr>
          </w:p>
        </w:tc>
      </w:tr>
    </w:tbl>
    <w:p w:rsidR="00FF1697" w:rsidRPr="00D06EE5" w:rsidRDefault="00FF1697" w:rsidP="00A26D6C">
      <w:pPr>
        <w:pStyle w:val="affa"/>
        <w:ind w:firstLine="709"/>
        <w:rPr>
          <w:color w:val="000000"/>
          <w:sz w:val="24"/>
          <w:szCs w:val="24"/>
        </w:rPr>
      </w:pPr>
    </w:p>
    <w:p w:rsidR="004B4154" w:rsidRPr="00D06EE5" w:rsidRDefault="004B4154" w:rsidP="00A26D6C">
      <w:pPr>
        <w:pStyle w:val="affa"/>
        <w:ind w:firstLine="709"/>
        <w:rPr>
          <w:sz w:val="24"/>
          <w:szCs w:val="24"/>
        </w:rPr>
      </w:pPr>
      <w:r w:rsidRPr="00D06EE5">
        <w:rPr>
          <w:color w:val="000000"/>
          <w:sz w:val="24"/>
          <w:szCs w:val="24"/>
        </w:rPr>
        <w:t xml:space="preserve"> </w:t>
      </w:r>
      <w:r w:rsidRPr="00D06EE5">
        <w:rPr>
          <w:sz w:val="24"/>
          <w:szCs w:val="24"/>
        </w:rPr>
        <w:t xml:space="preserve">Оценка индивидуальных образовательных достижений по результатам </w:t>
      </w:r>
      <w:r w:rsidRPr="00D06EE5">
        <w:rPr>
          <w:spacing w:val="-3"/>
          <w:sz w:val="24"/>
          <w:szCs w:val="24"/>
        </w:rPr>
        <w:t>т</w:t>
      </w:r>
      <w:r w:rsidRPr="00D06EE5">
        <w:rPr>
          <w:sz w:val="24"/>
          <w:szCs w:val="24"/>
        </w:rPr>
        <w:t xml:space="preserve">екущего контроля и промежуточной аттестации производится в соответствии с универсальной шкалой (таблица). </w:t>
      </w:r>
    </w:p>
    <w:p w:rsidR="004B4154" w:rsidRPr="00D06EE5" w:rsidRDefault="004B4154" w:rsidP="004B4154">
      <w:pPr>
        <w:spacing w:line="360" w:lineRule="auto"/>
        <w:ind w:firstLine="709"/>
        <w:jc w:val="both"/>
      </w:pPr>
    </w:p>
    <w:tbl>
      <w:tblPr>
        <w:tblW w:w="935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3775"/>
        <w:gridCol w:w="2318"/>
        <w:gridCol w:w="3261"/>
      </w:tblGrid>
      <w:tr w:rsidR="004B4154" w:rsidRPr="00D06EE5" w:rsidTr="00124376">
        <w:trPr>
          <w:trHeight w:val="20"/>
          <w:jc w:val="center"/>
        </w:trPr>
        <w:tc>
          <w:tcPr>
            <w:tcW w:w="3775" w:type="dxa"/>
            <w:vMerge w:val="restart"/>
            <w:tcBorders>
              <w:top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4B4154" w:rsidRPr="00D06EE5" w:rsidRDefault="004B4154" w:rsidP="00124376">
            <w:pPr>
              <w:jc w:val="center"/>
              <w:rPr>
                <w:b/>
              </w:rPr>
            </w:pPr>
            <w:r w:rsidRPr="00D06EE5">
              <w:rPr>
                <w:b/>
              </w:rPr>
              <w:t>Процент результативности (правильных ответов)</w:t>
            </w:r>
          </w:p>
        </w:tc>
        <w:tc>
          <w:tcPr>
            <w:tcW w:w="5579" w:type="dxa"/>
            <w:gridSpan w:val="2"/>
            <w:tcBorders>
              <w:top w:val="single" w:sz="8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4B4154" w:rsidRPr="00D06EE5" w:rsidRDefault="004B4154" w:rsidP="00124376">
            <w:pPr>
              <w:jc w:val="center"/>
              <w:rPr>
                <w:b/>
              </w:rPr>
            </w:pPr>
            <w:r w:rsidRPr="00D06EE5">
              <w:rPr>
                <w:b/>
              </w:rPr>
              <w:t>Качественная оценка индивидуальных образовательных достижений</w:t>
            </w:r>
          </w:p>
        </w:tc>
      </w:tr>
      <w:tr w:rsidR="004B4154" w:rsidRPr="00D06EE5" w:rsidTr="00124376">
        <w:trPr>
          <w:trHeight w:val="20"/>
          <w:jc w:val="center"/>
        </w:trPr>
        <w:tc>
          <w:tcPr>
            <w:tcW w:w="3775" w:type="dxa"/>
            <w:vMerge/>
            <w:tcBorders>
              <w:top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center"/>
          </w:tcPr>
          <w:p w:rsidR="004B4154" w:rsidRPr="00D06EE5" w:rsidRDefault="004B4154" w:rsidP="00124376">
            <w:pPr>
              <w:jc w:val="center"/>
              <w:rPr>
                <w:b/>
              </w:rPr>
            </w:pP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4B4154" w:rsidRPr="00D06EE5" w:rsidRDefault="004B4154" w:rsidP="00124376">
            <w:pPr>
              <w:jc w:val="center"/>
              <w:rPr>
                <w:b/>
              </w:rPr>
            </w:pPr>
            <w:r w:rsidRPr="00D06EE5">
              <w:rPr>
                <w:b/>
              </w:rPr>
              <w:t>балл (отметка)</w:t>
            </w:r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</w:tcBorders>
            <w:vAlign w:val="center"/>
          </w:tcPr>
          <w:p w:rsidR="004B4154" w:rsidRPr="00D06EE5" w:rsidRDefault="004B4154" w:rsidP="00124376">
            <w:pPr>
              <w:jc w:val="center"/>
              <w:rPr>
                <w:b/>
              </w:rPr>
            </w:pPr>
            <w:r w:rsidRPr="00D06EE5">
              <w:rPr>
                <w:b/>
              </w:rPr>
              <w:t>вербальный аналог</w:t>
            </w:r>
          </w:p>
        </w:tc>
      </w:tr>
      <w:tr w:rsidR="004B4154" w:rsidRPr="00D06EE5" w:rsidTr="00124376">
        <w:trPr>
          <w:trHeight w:val="20"/>
          <w:jc w:val="center"/>
        </w:trPr>
        <w:tc>
          <w:tcPr>
            <w:tcW w:w="3775" w:type="dxa"/>
            <w:tcBorders>
              <w:top w:val="single" w:sz="8" w:space="0" w:color="auto"/>
            </w:tcBorders>
            <w:shd w:val="clear" w:color="auto" w:fill="auto"/>
            <w:noWrap/>
            <w:vAlign w:val="center"/>
          </w:tcPr>
          <w:p w:rsidR="004B4154" w:rsidRPr="00D06EE5" w:rsidRDefault="004B4154" w:rsidP="00124376">
            <w:pPr>
              <w:jc w:val="center"/>
            </w:pPr>
            <w:r w:rsidRPr="00D06EE5">
              <w:t>90 ÷ 100</w:t>
            </w:r>
          </w:p>
        </w:tc>
        <w:tc>
          <w:tcPr>
            <w:tcW w:w="2318" w:type="dxa"/>
            <w:tcBorders>
              <w:top w:val="single" w:sz="8" w:space="0" w:color="auto"/>
            </w:tcBorders>
            <w:vAlign w:val="center"/>
          </w:tcPr>
          <w:p w:rsidR="004B4154" w:rsidRPr="00D06EE5" w:rsidRDefault="004B4154" w:rsidP="00124376">
            <w:pPr>
              <w:jc w:val="center"/>
            </w:pPr>
            <w:r w:rsidRPr="00D06EE5">
              <w:t>5</w:t>
            </w:r>
          </w:p>
        </w:tc>
        <w:tc>
          <w:tcPr>
            <w:tcW w:w="3261" w:type="dxa"/>
            <w:tcBorders>
              <w:top w:val="single" w:sz="8" w:space="0" w:color="auto"/>
            </w:tcBorders>
          </w:tcPr>
          <w:p w:rsidR="004B4154" w:rsidRPr="00D06EE5" w:rsidRDefault="004B4154" w:rsidP="00124376">
            <w:pPr>
              <w:jc w:val="center"/>
            </w:pPr>
            <w:r w:rsidRPr="00D06EE5">
              <w:t>отлично</w:t>
            </w:r>
          </w:p>
        </w:tc>
      </w:tr>
      <w:tr w:rsidR="004B4154" w:rsidRPr="00D06EE5" w:rsidTr="00124376">
        <w:trPr>
          <w:trHeight w:val="20"/>
          <w:jc w:val="center"/>
        </w:trPr>
        <w:tc>
          <w:tcPr>
            <w:tcW w:w="3775" w:type="dxa"/>
            <w:shd w:val="clear" w:color="auto" w:fill="auto"/>
            <w:noWrap/>
            <w:vAlign w:val="center"/>
          </w:tcPr>
          <w:p w:rsidR="004B4154" w:rsidRPr="00D06EE5" w:rsidRDefault="004B4154" w:rsidP="00124376">
            <w:pPr>
              <w:jc w:val="center"/>
            </w:pPr>
            <w:r w:rsidRPr="00D06EE5">
              <w:t>80 ÷ 89</w:t>
            </w:r>
          </w:p>
        </w:tc>
        <w:tc>
          <w:tcPr>
            <w:tcW w:w="2318" w:type="dxa"/>
            <w:vAlign w:val="center"/>
          </w:tcPr>
          <w:p w:rsidR="004B4154" w:rsidRPr="00D06EE5" w:rsidRDefault="004B4154" w:rsidP="00124376">
            <w:pPr>
              <w:jc w:val="center"/>
            </w:pPr>
            <w:r w:rsidRPr="00D06EE5">
              <w:t>4</w:t>
            </w:r>
          </w:p>
        </w:tc>
        <w:tc>
          <w:tcPr>
            <w:tcW w:w="3261" w:type="dxa"/>
          </w:tcPr>
          <w:p w:rsidR="004B4154" w:rsidRPr="00D06EE5" w:rsidRDefault="004B4154" w:rsidP="00124376">
            <w:pPr>
              <w:jc w:val="center"/>
            </w:pPr>
            <w:r w:rsidRPr="00D06EE5">
              <w:t>хорошо</w:t>
            </w:r>
          </w:p>
        </w:tc>
      </w:tr>
      <w:tr w:rsidR="004B4154" w:rsidRPr="00D06EE5" w:rsidTr="00124376">
        <w:trPr>
          <w:trHeight w:val="20"/>
          <w:jc w:val="center"/>
        </w:trPr>
        <w:tc>
          <w:tcPr>
            <w:tcW w:w="3775" w:type="dxa"/>
            <w:shd w:val="clear" w:color="auto" w:fill="auto"/>
            <w:noWrap/>
            <w:vAlign w:val="center"/>
          </w:tcPr>
          <w:p w:rsidR="004B4154" w:rsidRPr="00D06EE5" w:rsidRDefault="004B4154" w:rsidP="00124376">
            <w:pPr>
              <w:jc w:val="center"/>
            </w:pPr>
            <w:r w:rsidRPr="00D06EE5">
              <w:t>70 ÷ 79</w:t>
            </w:r>
          </w:p>
        </w:tc>
        <w:tc>
          <w:tcPr>
            <w:tcW w:w="2318" w:type="dxa"/>
            <w:vAlign w:val="center"/>
          </w:tcPr>
          <w:p w:rsidR="004B4154" w:rsidRPr="00D06EE5" w:rsidRDefault="004B4154" w:rsidP="00124376">
            <w:pPr>
              <w:jc w:val="center"/>
            </w:pPr>
            <w:r w:rsidRPr="00D06EE5">
              <w:t>3</w:t>
            </w:r>
          </w:p>
        </w:tc>
        <w:tc>
          <w:tcPr>
            <w:tcW w:w="3261" w:type="dxa"/>
          </w:tcPr>
          <w:p w:rsidR="004B4154" w:rsidRPr="00D06EE5" w:rsidRDefault="004B4154" w:rsidP="00124376">
            <w:pPr>
              <w:jc w:val="center"/>
            </w:pPr>
            <w:r w:rsidRPr="00D06EE5">
              <w:t>удовлетворительно</w:t>
            </w:r>
          </w:p>
        </w:tc>
      </w:tr>
      <w:tr w:rsidR="004B4154" w:rsidRPr="00D06EE5" w:rsidTr="00124376">
        <w:trPr>
          <w:trHeight w:val="20"/>
          <w:jc w:val="center"/>
        </w:trPr>
        <w:tc>
          <w:tcPr>
            <w:tcW w:w="3775" w:type="dxa"/>
            <w:shd w:val="clear" w:color="auto" w:fill="auto"/>
            <w:noWrap/>
            <w:vAlign w:val="center"/>
          </w:tcPr>
          <w:p w:rsidR="004B4154" w:rsidRPr="00D06EE5" w:rsidRDefault="004B4154" w:rsidP="00124376">
            <w:pPr>
              <w:jc w:val="center"/>
            </w:pPr>
            <w:r w:rsidRPr="00D06EE5">
              <w:t>менее 70</w:t>
            </w:r>
          </w:p>
        </w:tc>
        <w:tc>
          <w:tcPr>
            <w:tcW w:w="2318" w:type="dxa"/>
            <w:vAlign w:val="center"/>
          </w:tcPr>
          <w:p w:rsidR="004B4154" w:rsidRPr="00D06EE5" w:rsidRDefault="004B4154" w:rsidP="00124376">
            <w:pPr>
              <w:jc w:val="center"/>
            </w:pPr>
            <w:r w:rsidRPr="00D06EE5">
              <w:t>2</w:t>
            </w:r>
          </w:p>
        </w:tc>
        <w:tc>
          <w:tcPr>
            <w:tcW w:w="3261" w:type="dxa"/>
          </w:tcPr>
          <w:p w:rsidR="004B4154" w:rsidRPr="00D06EE5" w:rsidRDefault="004B4154" w:rsidP="00124376">
            <w:pPr>
              <w:jc w:val="center"/>
            </w:pPr>
            <w:r w:rsidRPr="00D06EE5">
              <w:t>не удовлетворительно</w:t>
            </w:r>
          </w:p>
        </w:tc>
      </w:tr>
    </w:tbl>
    <w:p w:rsidR="004B4154" w:rsidRPr="00D06EE5" w:rsidRDefault="004B4154" w:rsidP="004B4154">
      <w:pPr>
        <w:widowControl w:val="0"/>
        <w:suppressAutoHyphens/>
        <w:ind w:firstLine="720"/>
        <w:jc w:val="both"/>
      </w:pPr>
    </w:p>
    <w:p w:rsidR="0085743C" w:rsidRPr="00D06EE5" w:rsidRDefault="00793E94" w:rsidP="00793E94">
      <w:pPr>
        <w:jc w:val="center"/>
        <w:rPr>
          <w:b/>
        </w:rPr>
      </w:pPr>
      <w:r w:rsidRPr="00D06EE5">
        <w:rPr>
          <w:b/>
        </w:rPr>
        <w:t>Задания для проведения промежуточного контроля в форме дифференцированного зачета</w:t>
      </w:r>
    </w:p>
    <w:tbl>
      <w:tblPr>
        <w:tblW w:w="5000" w:type="pct"/>
        <w:tblInd w:w="9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top w:w="30" w:type="dxa"/>
          <w:left w:w="90" w:type="dxa"/>
          <w:bottom w:w="30" w:type="dxa"/>
          <w:right w:w="90" w:type="dxa"/>
        </w:tblCellMar>
        <w:tblLook w:val="04A0" w:firstRow="1" w:lastRow="0" w:firstColumn="1" w:lastColumn="0" w:noHBand="0" w:noVBand="1"/>
      </w:tblPr>
      <w:tblGrid>
        <w:gridCol w:w="662"/>
        <w:gridCol w:w="1043"/>
        <w:gridCol w:w="8681"/>
      </w:tblGrid>
      <w:tr w:rsidR="007E63AD" w:rsidTr="0067140F">
        <w:tc>
          <w:tcPr>
            <w:tcW w:w="12900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E4E4E4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lastRenderedPageBreak/>
              <w:t>Задание #1</w:t>
            </w:r>
          </w:p>
        </w:tc>
      </w:tr>
      <w:tr w:rsidR="007E63AD" w:rsidTr="0067140F">
        <w:tc>
          <w:tcPr>
            <w:tcW w:w="12900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 xml:space="preserve">(Выберите правильные ответы) </w:t>
            </w:r>
          </w:p>
          <w:p w:rsidR="007E63AD" w:rsidRDefault="007E63AD" w:rsidP="0067140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Перечислите вторичные потребности человека</w:t>
            </w:r>
          </w:p>
        </w:tc>
      </w:tr>
      <w:tr w:rsidR="007E63AD" w:rsidTr="0067140F">
        <w:tc>
          <w:tcPr>
            <w:tcW w:w="12900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0F0F0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t>Выберите несколько из 5 вариантов ответа:</w:t>
            </w:r>
          </w:p>
        </w:tc>
      </w:tr>
      <w:tr w:rsidR="007E63AD" w:rsidTr="0067140F">
        <w:tc>
          <w:tcPr>
            <w:tcW w:w="78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t>1)</w:t>
            </w:r>
          </w:p>
        </w:tc>
        <w:tc>
          <w:tcPr>
            <w:tcW w:w="12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+</w:t>
            </w:r>
          </w:p>
        </w:tc>
        <w:tc>
          <w:tcPr>
            <w:tcW w:w="108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признание и самоутверждение</w:t>
            </w:r>
          </w:p>
        </w:tc>
      </w:tr>
      <w:tr w:rsidR="007E63AD" w:rsidTr="0067140F">
        <w:tc>
          <w:tcPr>
            <w:tcW w:w="78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t>2)</w:t>
            </w:r>
          </w:p>
        </w:tc>
        <w:tc>
          <w:tcPr>
            <w:tcW w:w="12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08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физиологические потребности</w:t>
            </w:r>
          </w:p>
        </w:tc>
      </w:tr>
      <w:tr w:rsidR="007E63AD" w:rsidTr="0067140F">
        <w:tc>
          <w:tcPr>
            <w:tcW w:w="78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t>3)</w:t>
            </w:r>
          </w:p>
        </w:tc>
        <w:tc>
          <w:tcPr>
            <w:tcW w:w="12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+</w:t>
            </w:r>
          </w:p>
        </w:tc>
        <w:tc>
          <w:tcPr>
            <w:tcW w:w="108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7E63AD" w:rsidRDefault="003E1165" w:rsidP="0067140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С</w:t>
            </w:r>
            <w:r w:rsidR="007E63AD">
              <w:rPr>
                <w:lang w:eastAsia="en-US"/>
              </w:rPr>
              <w:t>амовыражение</w:t>
            </w:r>
          </w:p>
        </w:tc>
      </w:tr>
      <w:tr w:rsidR="007E63AD" w:rsidTr="0067140F">
        <w:tc>
          <w:tcPr>
            <w:tcW w:w="78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t>4)</w:t>
            </w:r>
          </w:p>
        </w:tc>
        <w:tc>
          <w:tcPr>
            <w:tcW w:w="12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08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безопасность и защищенность</w:t>
            </w:r>
          </w:p>
        </w:tc>
      </w:tr>
      <w:tr w:rsidR="007E63AD" w:rsidTr="0067140F">
        <w:tc>
          <w:tcPr>
            <w:tcW w:w="78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t>5)</w:t>
            </w:r>
          </w:p>
        </w:tc>
        <w:tc>
          <w:tcPr>
            <w:tcW w:w="12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+</w:t>
            </w:r>
          </w:p>
        </w:tc>
        <w:tc>
          <w:tcPr>
            <w:tcW w:w="108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принадлежность и причастность</w:t>
            </w:r>
          </w:p>
        </w:tc>
      </w:tr>
    </w:tbl>
    <w:p w:rsidR="007E63AD" w:rsidRDefault="007E63AD" w:rsidP="007E63AD">
      <w:pPr>
        <w:autoSpaceDE w:val="0"/>
        <w:autoSpaceDN w:val="0"/>
        <w:adjustRightInd w:val="0"/>
      </w:pPr>
    </w:p>
    <w:tbl>
      <w:tblPr>
        <w:tblW w:w="5000" w:type="pct"/>
        <w:tblInd w:w="9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top w:w="30" w:type="dxa"/>
          <w:left w:w="90" w:type="dxa"/>
          <w:bottom w:w="30" w:type="dxa"/>
          <w:right w:w="90" w:type="dxa"/>
        </w:tblCellMar>
        <w:tblLook w:val="04A0" w:firstRow="1" w:lastRow="0" w:firstColumn="1" w:lastColumn="0" w:noHBand="0" w:noVBand="1"/>
      </w:tblPr>
      <w:tblGrid>
        <w:gridCol w:w="662"/>
        <w:gridCol w:w="1043"/>
        <w:gridCol w:w="8681"/>
      </w:tblGrid>
      <w:tr w:rsidR="007E63AD" w:rsidTr="0067140F">
        <w:tc>
          <w:tcPr>
            <w:tcW w:w="12900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E4E4E4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Задание #2</w:t>
            </w:r>
          </w:p>
        </w:tc>
      </w:tr>
      <w:tr w:rsidR="007E63AD" w:rsidTr="0067140F">
        <w:tc>
          <w:tcPr>
            <w:tcW w:w="12900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 xml:space="preserve">(Выберите правильные ответы) </w:t>
            </w:r>
          </w:p>
          <w:p w:rsidR="007E63AD" w:rsidRDefault="007E63AD" w:rsidP="0067140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Перечислите первичные потребности человека</w:t>
            </w:r>
          </w:p>
        </w:tc>
      </w:tr>
      <w:tr w:rsidR="007E63AD" w:rsidTr="0067140F">
        <w:tc>
          <w:tcPr>
            <w:tcW w:w="12900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0F0F0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t>Выберите несколько из 5 вариантов ответа:</w:t>
            </w:r>
          </w:p>
        </w:tc>
      </w:tr>
      <w:tr w:rsidR="007E63AD" w:rsidTr="0067140F">
        <w:tc>
          <w:tcPr>
            <w:tcW w:w="78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t>1)</w:t>
            </w:r>
          </w:p>
        </w:tc>
        <w:tc>
          <w:tcPr>
            <w:tcW w:w="12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+</w:t>
            </w:r>
          </w:p>
        </w:tc>
        <w:tc>
          <w:tcPr>
            <w:tcW w:w="108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безопасность и защищенность</w:t>
            </w:r>
          </w:p>
        </w:tc>
      </w:tr>
      <w:tr w:rsidR="007E63AD" w:rsidTr="0067140F">
        <w:tc>
          <w:tcPr>
            <w:tcW w:w="78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t>2)</w:t>
            </w:r>
          </w:p>
        </w:tc>
        <w:tc>
          <w:tcPr>
            <w:tcW w:w="12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+</w:t>
            </w:r>
          </w:p>
        </w:tc>
        <w:tc>
          <w:tcPr>
            <w:tcW w:w="108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физиологические потребности</w:t>
            </w:r>
          </w:p>
        </w:tc>
      </w:tr>
      <w:tr w:rsidR="007E63AD" w:rsidTr="0067140F">
        <w:tc>
          <w:tcPr>
            <w:tcW w:w="78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t>3)</w:t>
            </w:r>
          </w:p>
        </w:tc>
        <w:tc>
          <w:tcPr>
            <w:tcW w:w="12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08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принадлежность и причастность</w:t>
            </w:r>
          </w:p>
        </w:tc>
      </w:tr>
      <w:tr w:rsidR="007E63AD" w:rsidTr="0067140F">
        <w:tc>
          <w:tcPr>
            <w:tcW w:w="78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t>4)</w:t>
            </w:r>
          </w:p>
        </w:tc>
        <w:tc>
          <w:tcPr>
            <w:tcW w:w="12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08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7E63AD" w:rsidRDefault="003E1165" w:rsidP="0067140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С</w:t>
            </w:r>
            <w:r w:rsidR="007E63AD">
              <w:rPr>
                <w:lang w:eastAsia="en-US"/>
              </w:rPr>
              <w:t>амовыражение</w:t>
            </w:r>
          </w:p>
        </w:tc>
      </w:tr>
      <w:tr w:rsidR="007E63AD" w:rsidTr="0067140F">
        <w:tc>
          <w:tcPr>
            <w:tcW w:w="78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t>5)</w:t>
            </w:r>
          </w:p>
        </w:tc>
        <w:tc>
          <w:tcPr>
            <w:tcW w:w="12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08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признание и самоутверждение</w:t>
            </w:r>
          </w:p>
        </w:tc>
      </w:tr>
    </w:tbl>
    <w:p w:rsidR="007E63AD" w:rsidRDefault="007E63AD" w:rsidP="007E63AD">
      <w:pPr>
        <w:autoSpaceDE w:val="0"/>
        <w:autoSpaceDN w:val="0"/>
        <w:adjustRightInd w:val="0"/>
      </w:pPr>
    </w:p>
    <w:tbl>
      <w:tblPr>
        <w:tblW w:w="5000" w:type="pct"/>
        <w:tblInd w:w="9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top w:w="30" w:type="dxa"/>
          <w:left w:w="90" w:type="dxa"/>
          <w:bottom w:w="30" w:type="dxa"/>
          <w:right w:w="90" w:type="dxa"/>
        </w:tblCellMar>
        <w:tblLook w:val="04A0" w:firstRow="1" w:lastRow="0" w:firstColumn="1" w:lastColumn="0" w:noHBand="0" w:noVBand="1"/>
      </w:tblPr>
      <w:tblGrid>
        <w:gridCol w:w="676"/>
        <w:gridCol w:w="1045"/>
        <w:gridCol w:w="11"/>
        <w:gridCol w:w="3986"/>
        <w:gridCol w:w="671"/>
        <w:gridCol w:w="3997"/>
      </w:tblGrid>
      <w:tr w:rsidR="007E63AD" w:rsidTr="0067140F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E4E4E4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Задание #3</w:t>
            </w:r>
          </w:p>
        </w:tc>
      </w:tr>
      <w:tr w:rsidR="007E63AD" w:rsidTr="0067140F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ind w:left="720" w:hanging="360"/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>(Выберите единственно правильный ответ)</w:t>
            </w:r>
          </w:p>
          <w:p w:rsidR="007E63AD" w:rsidRDefault="007E63AD" w:rsidP="0067140F">
            <w:pPr>
              <w:autoSpaceDE w:val="0"/>
              <w:autoSpaceDN w:val="0"/>
              <w:adjustRightInd w:val="0"/>
              <w:ind w:left="720" w:hanging="360"/>
              <w:rPr>
                <w:lang w:eastAsia="en-US"/>
              </w:rPr>
            </w:pPr>
            <w:r>
              <w:rPr>
                <w:lang w:eastAsia="en-US"/>
              </w:rPr>
              <w:t>С точки зрения теории менеджмента наиболее корректным определением цели управления является…</w:t>
            </w:r>
          </w:p>
        </w:tc>
      </w:tr>
      <w:tr w:rsidR="007E63AD" w:rsidTr="0067140F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0F0F0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t>Выберите один из 4 вариантов ответа:</w:t>
            </w:r>
          </w:p>
        </w:tc>
      </w:tr>
      <w:tr w:rsidR="007E63AD" w:rsidTr="0067140F">
        <w:tc>
          <w:tcPr>
            <w:tcW w:w="621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t>1)</w:t>
            </w:r>
          </w:p>
        </w:tc>
        <w:tc>
          <w:tcPr>
            <w:tcW w:w="970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+</w:t>
            </w:r>
          </w:p>
        </w:tc>
        <w:tc>
          <w:tcPr>
            <w:tcW w:w="7943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видение будущего, которое желательно достичь</w:t>
            </w:r>
          </w:p>
        </w:tc>
      </w:tr>
      <w:tr w:rsidR="007E63AD" w:rsidTr="0067140F">
        <w:tc>
          <w:tcPr>
            <w:tcW w:w="621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t>2)</w:t>
            </w:r>
          </w:p>
        </w:tc>
        <w:tc>
          <w:tcPr>
            <w:tcW w:w="970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7943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желательное, необходимое и возможное состояние управляемой системы</w:t>
            </w:r>
          </w:p>
        </w:tc>
      </w:tr>
      <w:tr w:rsidR="007E63AD" w:rsidTr="0067140F">
        <w:tc>
          <w:tcPr>
            <w:tcW w:w="621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t>3)</w:t>
            </w:r>
          </w:p>
        </w:tc>
        <w:tc>
          <w:tcPr>
            <w:tcW w:w="970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7943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результат, на достижение которого направлено управление</w:t>
            </w:r>
          </w:p>
        </w:tc>
      </w:tr>
      <w:tr w:rsidR="007E63AD" w:rsidTr="0067140F">
        <w:tc>
          <w:tcPr>
            <w:tcW w:w="621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t>4)</w:t>
            </w:r>
          </w:p>
        </w:tc>
        <w:tc>
          <w:tcPr>
            <w:tcW w:w="970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7943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объективная тенденция развития организации</w:t>
            </w:r>
          </w:p>
        </w:tc>
      </w:tr>
      <w:tr w:rsidR="007E63AD" w:rsidTr="0067140F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E4E4E4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Задание #4</w:t>
            </w:r>
          </w:p>
        </w:tc>
      </w:tr>
      <w:tr w:rsidR="007E63AD" w:rsidTr="0067140F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Установите соответствие между американской, японской, российской моделями менеджмента и их характеристиками по критерию «преобладающий  метод управления»</w:t>
            </w:r>
            <w:proofErr w:type="gramEnd"/>
          </w:p>
        </w:tc>
      </w:tr>
      <w:tr w:rsidR="007E63AD" w:rsidTr="0067140F">
        <w:tc>
          <w:tcPr>
            <w:tcW w:w="9534" w:type="dxa"/>
            <w:gridSpan w:val="6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0F0F0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t>Укажите соответствие для всех 3 вариантов ответа:</w:t>
            </w:r>
          </w:p>
        </w:tc>
      </w:tr>
      <w:tr w:rsidR="007E63AD" w:rsidTr="0067140F">
        <w:tc>
          <w:tcPr>
            <w:tcW w:w="616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t>1)</w:t>
            </w:r>
          </w:p>
        </w:tc>
        <w:tc>
          <w:tcPr>
            <w:tcW w:w="9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3671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американская модель менеджмента</w:t>
            </w:r>
          </w:p>
        </w:tc>
        <w:tc>
          <w:tcPr>
            <w:tcW w:w="616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t>1)</w:t>
            </w:r>
          </w:p>
        </w:tc>
        <w:tc>
          <w:tcPr>
            <w:tcW w:w="3671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командный, дополнен экономическим и незначительно социально-психологическим</w:t>
            </w:r>
          </w:p>
        </w:tc>
      </w:tr>
      <w:tr w:rsidR="007E63AD" w:rsidTr="0067140F">
        <w:tc>
          <w:tcPr>
            <w:tcW w:w="616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t>2)</w:t>
            </w:r>
          </w:p>
        </w:tc>
        <w:tc>
          <w:tcPr>
            <w:tcW w:w="9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671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российская модель менеджмента</w:t>
            </w:r>
          </w:p>
        </w:tc>
        <w:tc>
          <w:tcPr>
            <w:tcW w:w="616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t>2)</w:t>
            </w:r>
          </w:p>
        </w:tc>
        <w:tc>
          <w:tcPr>
            <w:tcW w:w="3671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экономический, дополнен социально-психологическим</w:t>
            </w:r>
          </w:p>
        </w:tc>
      </w:tr>
      <w:tr w:rsidR="007E63AD" w:rsidTr="0067140F">
        <w:tc>
          <w:tcPr>
            <w:tcW w:w="616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t>3)</w:t>
            </w:r>
          </w:p>
        </w:tc>
        <w:tc>
          <w:tcPr>
            <w:tcW w:w="9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3671" w:type="dxa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японская модель менеджмента</w:t>
            </w:r>
          </w:p>
        </w:tc>
        <w:tc>
          <w:tcPr>
            <w:tcW w:w="616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t>3)</w:t>
            </w:r>
          </w:p>
        </w:tc>
        <w:tc>
          <w:tcPr>
            <w:tcW w:w="3671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экономический, дополнен командным</w:t>
            </w:r>
          </w:p>
        </w:tc>
      </w:tr>
    </w:tbl>
    <w:p w:rsidR="007E63AD" w:rsidRDefault="007E63AD" w:rsidP="007E63AD">
      <w:pPr>
        <w:autoSpaceDE w:val="0"/>
        <w:autoSpaceDN w:val="0"/>
        <w:adjustRightInd w:val="0"/>
      </w:pPr>
    </w:p>
    <w:tbl>
      <w:tblPr>
        <w:tblW w:w="5000" w:type="pct"/>
        <w:tblInd w:w="9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top w:w="30" w:type="dxa"/>
          <w:left w:w="90" w:type="dxa"/>
          <w:bottom w:w="30" w:type="dxa"/>
          <w:right w:w="90" w:type="dxa"/>
        </w:tblCellMar>
        <w:tblLook w:val="04A0" w:firstRow="1" w:lastRow="0" w:firstColumn="1" w:lastColumn="0" w:noHBand="0" w:noVBand="1"/>
      </w:tblPr>
      <w:tblGrid>
        <w:gridCol w:w="662"/>
        <w:gridCol w:w="1043"/>
        <w:gridCol w:w="8681"/>
      </w:tblGrid>
      <w:tr w:rsidR="007E63AD" w:rsidTr="0067140F">
        <w:tc>
          <w:tcPr>
            <w:tcW w:w="12900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E4E4E4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Задание #5</w:t>
            </w:r>
          </w:p>
        </w:tc>
      </w:tr>
      <w:tr w:rsidR="007E63AD" w:rsidTr="0067140F">
        <w:tc>
          <w:tcPr>
            <w:tcW w:w="12900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 xml:space="preserve">(Выберите правильные ответы) </w:t>
            </w:r>
          </w:p>
          <w:p w:rsidR="007E63AD" w:rsidRDefault="007E63AD" w:rsidP="0067140F">
            <w:pPr>
              <w:autoSpaceDE w:val="0"/>
              <w:autoSpaceDN w:val="0"/>
              <w:adjustRightInd w:val="0"/>
              <w:ind w:left="720" w:hanging="360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К основным функциям менеджмента, входящим в общепринятую классификацию, относятся…</w:t>
            </w:r>
          </w:p>
        </w:tc>
      </w:tr>
      <w:tr w:rsidR="007E63AD" w:rsidTr="0067140F">
        <w:tc>
          <w:tcPr>
            <w:tcW w:w="12900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0F0F0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t>Выберите несколько из 4 вариантов ответа:</w:t>
            </w:r>
          </w:p>
        </w:tc>
      </w:tr>
      <w:tr w:rsidR="007E63AD" w:rsidTr="0067140F">
        <w:tc>
          <w:tcPr>
            <w:tcW w:w="78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lastRenderedPageBreak/>
              <w:t>1)</w:t>
            </w:r>
          </w:p>
        </w:tc>
        <w:tc>
          <w:tcPr>
            <w:tcW w:w="12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+</w:t>
            </w:r>
          </w:p>
        </w:tc>
        <w:tc>
          <w:tcPr>
            <w:tcW w:w="108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7E63AD" w:rsidRDefault="003E1165" w:rsidP="0067140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М</w:t>
            </w:r>
            <w:r w:rsidR="007E63AD">
              <w:rPr>
                <w:lang w:eastAsia="en-US"/>
              </w:rPr>
              <w:t>отивация</w:t>
            </w:r>
          </w:p>
        </w:tc>
      </w:tr>
      <w:tr w:rsidR="007E63AD" w:rsidTr="0067140F">
        <w:tc>
          <w:tcPr>
            <w:tcW w:w="78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t>2)</w:t>
            </w:r>
          </w:p>
        </w:tc>
        <w:tc>
          <w:tcPr>
            <w:tcW w:w="12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+</w:t>
            </w:r>
          </w:p>
        </w:tc>
        <w:tc>
          <w:tcPr>
            <w:tcW w:w="108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7E63AD" w:rsidRDefault="003E1165" w:rsidP="0067140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r w:rsidR="007E63AD">
              <w:rPr>
                <w:lang w:eastAsia="en-US"/>
              </w:rPr>
              <w:t>ланирование</w:t>
            </w:r>
          </w:p>
        </w:tc>
      </w:tr>
      <w:tr w:rsidR="007E63AD" w:rsidTr="0067140F">
        <w:tc>
          <w:tcPr>
            <w:tcW w:w="78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t>3)</w:t>
            </w:r>
          </w:p>
        </w:tc>
        <w:tc>
          <w:tcPr>
            <w:tcW w:w="12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+</w:t>
            </w:r>
          </w:p>
        </w:tc>
        <w:tc>
          <w:tcPr>
            <w:tcW w:w="108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7E63AD" w:rsidRDefault="003E1165" w:rsidP="0067140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К</w:t>
            </w:r>
            <w:r w:rsidR="007E63AD">
              <w:rPr>
                <w:lang w:eastAsia="en-US"/>
              </w:rPr>
              <w:t>онтроль</w:t>
            </w:r>
          </w:p>
        </w:tc>
      </w:tr>
      <w:tr w:rsidR="007E63AD" w:rsidTr="0067140F">
        <w:tc>
          <w:tcPr>
            <w:tcW w:w="78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t>4)</w:t>
            </w:r>
          </w:p>
        </w:tc>
        <w:tc>
          <w:tcPr>
            <w:tcW w:w="12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08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7E63AD" w:rsidRDefault="003E1165" w:rsidP="0067140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Ф</w:t>
            </w:r>
            <w:r w:rsidR="007E63AD">
              <w:rPr>
                <w:lang w:eastAsia="en-US"/>
              </w:rPr>
              <w:t>инансирование</w:t>
            </w:r>
          </w:p>
        </w:tc>
      </w:tr>
    </w:tbl>
    <w:p w:rsidR="007E63AD" w:rsidRDefault="007E63AD" w:rsidP="007E63AD">
      <w:pPr>
        <w:autoSpaceDE w:val="0"/>
        <w:autoSpaceDN w:val="0"/>
        <w:adjustRightInd w:val="0"/>
      </w:pPr>
    </w:p>
    <w:tbl>
      <w:tblPr>
        <w:tblW w:w="5000" w:type="pct"/>
        <w:tblInd w:w="9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top w:w="30" w:type="dxa"/>
          <w:left w:w="90" w:type="dxa"/>
          <w:bottom w:w="30" w:type="dxa"/>
          <w:right w:w="90" w:type="dxa"/>
        </w:tblCellMar>
        <w:tblLook w:val="04A0" w:firstRow="1" w:lastRow="0" w:firstColumn="1" w:lastColumn="0" w:noHBand="0" w:noVBand="1"/>
      </w:tblPr>
      <w:tblGrid>
        <w:gridCol w:w="662"/>
        <w:gridCol w:w="1043"/>
        <w:gridCol w:w="8681"/>
      </w:tblGrid>
      <w:tr w:rsidR="007E63AD" w:rsidTr="0067140F">
        <w:tc>
          <w:tcPr>
            <w:tcW w:w="12900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E4E4E4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Задание #6</w:t>
            </w:r>
          </w:p>
        </w:tc>
      </w:tr>
      <w:tr w:rsidR="007E63AD" w:rsidTr="0067140F">
        <w:tc>
          <w:tcPr>
            <w:tcW w:w="12900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 xml:space="preserve">(Выберите правильные ответы) </w:t>
            </w:r>
          </w:p>
          <w:p w:rsidR="007E63AD" w:rsidRDefault="007E63AD" w:rsidP="0067140F">
            <w:pPr>
              <w:autoSpaceDE w:val="0"/>
              <w:autoSpaceDN w:val="0"/>
              <w:adjustRightInd w:val="0"/>
              <w:ind w:left="720" w:hanging="360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К элементам имиджа руководителя, придерживающегося авторитарного стиля управления, в менеджменте относят…</w:t>
            </w:r>
          </w:p>
        </w:tc>
      </w:tr>
      <w:tr w:rsidR="007E63AD" w:rsidTr="0067140F">
        <w:tc>
          <w:tcPr>
            <w:tcW w:w="12900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0F0F0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t>Выберите несколько из 4 вариантов ответа:</w:t>
            </w:r>
          </w:p>
        </w:tc>
      </w:tr>
      <w:tr w:rsidR="007E63AD" w:rsidTr="0067140F">
        <w:tc>
          <w:tcPr>
            <w:tcW w:w="78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t>1)</w:t>
            </w:r>
          </w:p>
        </w:tc>
        <w:tc>
          <w:tcPr>
            <w:tcW w:w="12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+</w:t>
            </w:r>
          </w:p>
        </w:tc>
        <w:tc>
          <w:tcPr>
            <w:tcW w:w="108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классический стиль кабинета</w:t>
            </w:r>
          </w:p>
        </w:tc>
      </w:tr>
      <w:tr w:rsidR="007E63AD" w:rsidTr="0067140F">
        <w:tc>
          <w:tcPr>
            <w:tcW w:w="78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t>2)</w:t>
            </w:r>
          </w:p>
        </w:tc>
        <w:tc>
          <w:tcPr>
            <w:tcW w:w="12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08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яркие краски в одежде</w:t>
            </w:r>
          </w:p>
        </w:tc>
      </w:tr>
      <w:tr w:rsidR="007E63AD" w:rsidTr="0067140F">
        <w:tc>
          <w:tcPr>
            <w:tcW w:w="78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t>3)</w:t>
            </w:r>
          </w:p>
        </w:tc>
        <w:tc>
          <w:tcPr>
            <w:tcW w:w="12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+</w:t>
            </w:r>
          </w:p>
        </w:tc>
        <w:tc>
          <w:tcPr>
            <w:tcW w:w="108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строгий деловой костюм</w:t>
            </w:r>
          </w:p>
        </w:tc>
      </w:tr>
      <w:tr w:rsidR="007E63AD" w:rsidTr="0067140F">
        <w:tc>
          <w:tcPr>
            <w:tcW w:w="78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t>4)</w:t>
            </w:r>
          </w:p>
        </w:tc>
        <w:tc>
          <w:tcPr>
            <w:tcW w:w="12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08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доброжелательную атмосферу общения</w:t>
            </w:r>
          </w:p>
        </w:tc>
      </w:tr>
    </w:tbl>
    <w:p w:rsidR="007E63AD" w:rsidRDefault="007E63AD" w:rsidP="007E63AD">
      <w:pPr>
        <w:autoSpaceDE w:val="0"/>
        <w:autoSpaceDN w:val="0"/>
        <w:adjustRightInd w:val="0"/>
      </w:pPr>
    </w:p>
    <w:tbl>
      <w:tblPr>
        <w:tblW w:w="5000" w:type="pct"/>
        <w:tblInd w:w="9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top w:w="30" w:type="dxa"/>
          <w:left w:w="90" w:type="dxa"/>
          <w:bottom w:w="30" w:type="dxa"/>
          <w:right w:w="90" w:type="dxa"/>
        </w:tblCellMar>
        <w:tblLook w:val="04A0" w:firstRow="1" w:lastRow="0" w:firstColumn="1" w:lastColumn="0" w:noHBand="0" w:noVBand="1"/>
      </w:tblPr>
      <w:tblGrid>
        <w:gridCol w:w="662"/>
        <w:gridCol w:w="1043"/>
        <w:gridCol w:w="8681"/>
      </w:tblGrid>
      <w:tr w:rsidR="007E63AD" w:rsidTr="0067140F">
        <w:tc>
          <w:tcPr>
            <w:tcW w:w="12900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E4E4E4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Задание #7</w:t>
            </w:r>
          </w:p>
        </w:tc>
      </w:tr>
      <w:tr w:rsidR="007E63AD" w:rsidTr="0067140F">
        <w:tc>
          <w:tcPr>
            <w:tcW w:w="12900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ind w:left="720" w:hanging="360"/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>(Выберите единственно правильный ответ)</w:t>
            </w:r>
          </w:p>
          <w:p w:rsidR="007E63AD" w:rsidRDefault="007E63AD" w:rsidP="0067140F">
            <w:pPr>
              <w:autoSpaceDE w:val="0"/>
              <w:autoSpaceDN w:val="0"/>
              <w:adjustRightInd w:val="0"/>
              <w:ind w:left="720" w:hanging="360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Заключительным</w:t>
            </w:r>
            <w:r>
              <w:rPr>
                <w:lang w:eastAsia="en-US"/>
              </w:rPr>
              <w:t xml:space="preserve"> </w:t>
            </w:r>
            <w:r>
              <w:rPr>
                <w:b/>
                <w:bCs/>
                <w:lang w:eastAsia="en-US"/>
              </w:rPr>
              <w:t>этапом фазы подготовки управленческого решения является…</w:t>
            </w:r>
          </w:p>
        </w:tc>
      </w:tr>
      <w:tr w:rsidR="007E63AD" w:rsidTr="0067140F">
        <w:tc>
          <w:tcPr>
            <w:tcW w:w="12900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0F0F0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t>Выберите один из 4 вариантов ответа:</w:t>
            </w:r>
          </w:p>
        </w:tc>
      </w:tr>
      <w:tr w:rsidR="007E63AD" w:rsidTr="0067140F">
        <w:tc>
          <w:tcPr>
            <w:tcW w:w="78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t>1)</w:t>
            </w:r>
          </w:p>
        </w:tc>
        <w:tc>
          <w:tcPr>
            <w:tcW w:w="12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+</w:t>
            </w:r>
          </w:p>
        </w:tc>
        <w:tc>
          <w:tcPr>
            <w:tcW w:w="108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выбор оптимального варианта решения</w:t>
            </w:r>
          </w:p>
        </w:tc>
      </w:tr>
      <w:tr w:rsidR="007E63AD" w:rsidTr="0067140F">
        <w:tc>
          <w:tcPr>
            <w:tcW w:w="78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t>2)</w:t>
            </w:r>
          </w:p>
        </w:tc>
        <w:tc>
          <w:tcPr>
            <w:tcW w:w="12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08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уяснение проблемы</w:t>
            </w:r>
          </w:p>
        </w:tc>
      </w:tr>
      <w:tr w:rsidR="007E63AD" w:rsidTr="0067140F">
        <w:tc>
          <w:tcPr>
            <w:tcW w:w="78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t>3)</w:t>
            </w:r>
          </w:p>
        </w:tc>
        <w:tc>
          <w:tcPr>
            <w:tcW w:w="12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08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постановка задачи</w:t>
            </w:r>
          </w:p>
        </w:tc>
      </w:tr>
      <w:tr w:rsidR="007E63AD" w:rsidTr="0067140F">
        <w:tc>
          <w:tcPr>
            <w:tcW w:w="78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t>4)</w:t>
            </w:r>
          </w:p>
        </w:tc>
        <w:tc>
          <w:tcPr>
            <w:tcW w:w="12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08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разработка вариантов решения</w:t>
            </w:r>
          </w:p>
        </w:tc>
      </w:tr>
    </w:tbl>
    <w:p w:rsidR="007E63AD" w:rsidRDefault="007E63AD" w:rsidP="007E63AD">
      <w:pPr>
        <w:autoSpaceDE w:val="0"/>
        <w:autoSpaceDN w:val="0"/>
        <w:adjustRightInd w:val="0"/>
      </w:pPr>
    </w:p>
    <w:tbl>
      <w:tblPr>
        <w:tblW w:w="5000" w:type="pct"/>
        <w:tblInd w:w="9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top w:w="30" w:type="dxa"/>
          <w:left w:w="90" w:type="dxa"/>
          <w:bottom w:w="30" w:type="dxa"/>
          <w:right w:w="90" w:type="dxa"/>
        </w:tblCellMar>
        <w:tblLook w:val="04A0" w:firstRow="1" w:lastRow="0" w:firstColumn="1" w:lastColumn="0" w:noHBand="0" w:noVBand="1"/>
      </w:tblPr>
      <w:tblGrid>
        <w:gridCol w:w="662"/>
        <w:gridCol w:w="1043"/>
        <w:gridCol w:w="8681"/>
      </w:tblGrid>
      <w:tr w:rsidR="007E63AD" w:rsidTr="0067140F">
        <w:tc>
          <w:tcPr>
            <w:tcW w:w="12900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E4E4E4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Задание #8</w:t>
            </w:r>
          </w:p>
        </w:tc>
      </w:tr>
      <w:tr w:rsidR="007E63AD" w:rsidTr="0067140F">
        <w:tc>
          <w:tcPr>
            <w:tcW w:w="12900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ind w:left="720" w:hanging="360"/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>(Выберите единственно правильный ответ)</w:t>
            </w:r>
          </w:p>
          <w:p w:rsidR="007E63AD" w:rsidRDefault="007E63AD" w:rsidP="0067140F">
            <w:pPr>
              <w:autoSpaceDE w:val="0"/>
              <w:autoSpaceDN w:val="0"/>
              <w:adjustRightInd w:val="0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К функциям менеджмента, выполнение которых возможно только на основе накопленного опыта, относятся…</w:t>
            </w:r>
          </w:p>
        </w:tc>
      </w:tr>
      <w:tr w:rsidR="007E63AD" w:rsidTr="0067140F">
        <w:tc>
          <w:tcPr>
            <w:tcW w:w="12900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0F0F0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t>Выберите один из 4 вариантов ответа:</w:t>
            </w:r>
          </w:p>
        </w:tc>
      </w:tr>
      <w:tr w:rsidR="007E63AD" w:rsidTr="0067140F">
        <w:tc>
          <w:tcPr>
            <w:tcW w:w="78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t>1)</w:t>
            </w:r>
          </w:p>
        </w:tc>
        <w:tc>
          <w:tcPr>
            <w:tcW w:w="12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08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7E63AD" w:rsidRDefault="003E1165" w:rsidP="0067140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М</w:t>
            </w:r>
            <w:r w:rsidR="007E63AD">
              <w:rPr>
                <w:lang w:eastAsia="en-US"/>
              </w:rPr>
              <w:t>отивация</w:t>
            </w:r>
          </w:p>
        </w:tc>
      </w:tr>
      <w:tr w:rsidR="007E63AD" w:rsidTr="0067140F">
        <w:tc>
          <w:tcPr>
            <w:tcW w:w="78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t>2)</w:t>
            </w:r>
          </w:p>
        </w:tc>
        <w:tc>
          <w:tcPr>
            <w:tcW w:w="12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08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7E63AD" w:rsidRDefault="003E1165" w:rsidP="0067140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О</w:t>
            </w:r>
            <w:r w:rsidR="007E63AD">
              <w:rPr>
                <w:lang w:eastAsia="en-US"/>
              </w:rPr>
              <w:t>рганизация</w:t>
            </w:r>
          </w:p>
        </w:tc>
      </w:tr>
      <w:tr w:rsidR="007E63AD" w:rsidTr="0067140F">
        <w:tc>
          <w:tcPr>
            <w:tcW w:w="78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t>3)</w:t>
            </w:r>
          </w:p>
        </w:tc>
        <w:tc>
          <w:tcPr>
            <w:tcW w:w="12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+</w:t>
            </w:r>
          </w:p>
        </w:tc>
        <w:tc>
          <w:tcPr>
            <w:tcW w:w="108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7E63AD" w:rsidRDefault="003E1165" w:rsidP="0067140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r w:rsidR="007E63AD">
              <w:rPr>
                <w:lang w:eastAsia="en-US"/>
              </w:rPr>
              <w:t>рогнозирование</w:t>
            </w:r>
          </w:p>
        </w:tc>
      </w:tr>
      <w:tr w:rsidR="007E63AD" w:rsidTr="0067140F">
        <w:tc>
          <w:tcPr>
            <w:tcW w:w="78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t>4)</w:t>
            </w:r>
          </w:p>
        </w:tc>
        <w:tc>
          <w:tcPr>
            <w:tcW w:w="12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08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7E63AD" w:rsidRDefault="003E1165" w:rsidP="0067140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r w:rsidR="007E63AD">
              <w:rPr>
                <w:lang w:eastAsia="en-US"/>
              </w:rPr>
              <w:t>ланирование</w:t>
            </w:r>
          </w:p>
        </w:tc>
      </w:tr>
    </w:tbl>
    <w:p w:rsidR="007E63AD" w:rsidRDefault="007E63AD" w:rsidP="007E63AD">
      <w:pPr>
        <w:autoSpaceDE w:val="0"/>
        <w:autoSpaceDN w:val="0"/>
        <w:adjustRightInd w:val="0"/>
      </w:pPr>
    </w:p>
    <w:tbl>
      <w:tblPr>
        <w:tblW w:w="5000" w:type="pct"/>
        <w:tblInd w:w="9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top w:w="30" w:type="dxa"/>
          <w:left w:w="90" w:type="dxa"/>
          <w:bottom w:w="30" w:type="dxa"/>
          <w:right w:w="90" w:type="dxa"/>
        </w:tblCellMar>
        <w:tblLook w:val="04A0" w:firstRow="1" w:lastRow="0" w:firstColumn="1" w:lastColumn="0" w:noHBand="0" w:noVBand="1"/>
      </w:tblPr>
      <w:tblGrid>
        <w:gridCol w:w="662"/>
        <w:gridCol w:w="1043"/>
        <w:gridCol w:w="8681"/>
      </w:tblGrid>
      <w:tr w:rsidR="007E63AD" w:rsidTr="0067140F">
        <w:tc>
          <w:tcPr>
            <w:tcW w:w="12900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E4E4E4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Задание #9</w:t>
            </w:r>
          </w:p>
        </w:tc>
      </w:tr>
      <w:tr w:rsidR="007E63AD" w:rsidTr="0067140F">
        <w:tc>
          <w:tcPr>
            <w:tcW w:w="12900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 xml:space="preserve">(Выберите правильные ответы) </w:t>
            </w:r>
          </w:p>
          <w:p w:rsidR="007E63AD" w:rsidRDefault="007E63AD" w:rsidP="0067140F">
            <w:pPr>
              <w:autoSpaceDE w:val="0"/>
              <w:autoSpaceDN w:val="0"/>
              <w:adjustRightInd w:val="0"/>
              <w:ind w:left="720" w:hanging="360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Решение специальных вопросов деятельности предприятия одной структурной единицей осуществляется при использовании таких типов структур, как…</w:t>
            </w:r>
          </w:p>
        </w:tc>
      </w:tr>
      <w:tr w:rsidR="007E63AD" w:rsidTr="0067140F">
        <w:tc>
          <w:tcPr>
            <w:tcW w:w="12900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0F0F0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t>Выберите несколько из 4 вариантов ответа:</w:t>
            </w:r>
          </w:p>
        </w:tc>
      </w:tr>
      <w:tr w:rsidR="007E63AD" w:rsidTr="0067140F">
        <w:tc>
          <w:tcPr>
            <w:tcW w:w="78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t>1)</w:t>
            </w:r>
          </w:p>
        </w:tc>
        <w:tc>
          <w:tcPr>
            <w:tcW w:w="12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+</w:t>
            </w:r>
          </w:p>
        </w:tc>
        <w:tc>
          <w:tcPr>
            <w:tcW w:w="108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7E63AD" w:rsidRDefault="003E1165" w:rsidP="0067140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Л</w:t>
            </w:r>
            <w:r w:rsidR="007E63AD">
              <w:rPr>
                <w:lang w:eastAsia="en-US"/>
              </w:rPr>
              <w:t>инейная</w:t>
            </w:r>
          </w:p>
        </w:tc>
      </w:tr>
      <w:tr w:rsidR="007E63AD" w:rsidTr="0067140F">
        <w:tc>
          <w:tcPr>
            <w:tcW w:w="78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t>2)</w:t>
            </w:r>
          </w:p>
        </w:tc>
        <w:tc>
          <w:tcPr>
            <w:tcW w:w="12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08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7E63AD" w:rsidRDefault="003E1165" w:rsidP="0067140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М</w:t>
            </w:r>
            <w:r w:rsidR="007E63AD">
              <w:rPr>
                <w:lang w:eastAsia="en-US"/>
              </w:rPr>
              <w:t>атричная</w:t>
            </w:r>
          </w:p>
        </w:tc>
      </w:tr>
      <w:tr w:rsidR="007E63AD" w:rsidTr="0067140F">
        <w:tc>
          <w:tcPr>
            <w:tcW w:w="78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t>3)</w:t>
            </w:r>
          </w:p>
        </w:tc>
        <w:tc>
          <w:tcPr>
            <w:tcW w:w="12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+</w:t>
            </w:r>
          </w:p>
        </w:tc>
        <w:tc>
          <w:tcPr>
            <w:tcW w:w="108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линейно-функциональная</w:t>
            </w:r>
          </w:p>
        </w:tc>
      </w:tr>
      <w:tr w:rsidR="007E63AD" w:rsidTr="0067140F">
        <w:tc>
          <w:tcPr>
            <w:tcW w:w="78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t>4)</w:t>
            </w:r>
          </w:p>
        </w:tc>
        <w:tc>
          <w:tcPr>
            <w:tcW w:w="12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08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7E63AD" w:rsidRDefault="003E1165" w:rsidP="0067140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Ф</w:t>
            </w:r>
            <w:r w:rsidR="007E63AD">
              <w:rPr>
                <w:lang w:eastAsia="en-US"/>
              </w:rPr>
              <w:t>ункциональная</w:t>
            </w:r>
          </w:p>
        </w:tc>
      </w:tr>
    </w:tbl>
    <w:p w:rsidR="007E63AD" w:rsidRDefault="007E63AD" w:rsidP="007E63AD">
      <w:pPr>
        <w:autoSpaceDE w:val="0"/>
        <w:autoSpaceDN w:val="0"/>
        <w:adjustRightInd w:val="0"/>
      </w:pPr>
    </w:p>
    <w:tbl>
      <w:tblPr>
        <w:tblW w:w="5000" w:type="pct"/>
        <w:tblInd w:w="9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top w:w="30" w:type="dxa"/>
          <w:left w:w="90" w:type="dxa"/>
          <w:bottom w:w="30" w:type="dxa"/>
          <w:right w:w="90" w:type="dxa"/>
        </w:tblCellMar>
        <w:tblLook w:val="04A0" w:firstRow="1" w:lastRow="0" w:firstColumn="1" w:lastColumn="0" w:noHBand="0" w:noVBand="1"/>
      </w:tblPr>
      <w:tblGrid>
        <w:gridCol w:w="662"/>
        <w:gridCol w:w="1043"/>
        <w:gridCol w:w="8681"/>
      </w:tblGrid>
      <w:tr w:rsidR="007E63AD" w:rsidTr="0067140F">
        <w:tc>
          <w:tcPr>
            <w:tcW w:w="12900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E4E4E4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Задание #10</w:t>
            </w:r>
          </w:p>
        </w:tc>
      </w:tr>
      <w:tr w:rsidR="007E63AD" w:rsidTr="0067140F">
        <w:tc>
          <w:tcPr>
            <w:tcW w:w="12900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ind w:left="720" w:hanging="360"/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lastRenderedPageBreak/>
              <w:t>(Выберите единственно правильный ответ)</w:t>
            </w:r>
          </w:p>
          <w:p w:rsidR="007E63AD" w:rsidRDefault="007E63AD" w:rsidP="0067140F">
            <w:pPr>
              <w:autoSpaceDE w:val="0"/>
              <w:autoSpaceDN w:val="0"/>
              <w:adjustRightInd w:val="0"/>
              <w:ind w:left="720" w:hanging="360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К мотивам трудовой деятельности не относятся мотивы…</w:t>
            </w:r>
          </w:p>
        </w:tc>
      </w:tr>
      <w:tr w:rsidR="007E63AD" w:rsidTr="0067140F">
        <w:tc>
          <w:tcPr>
            <w:tcW w:w="12900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0F0F0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t>Выберите один из 4 вариантов ответа:</w:t>
            </w:r>
          </w:p>
        </w:tc>
      </w:tr>
      <w:tr w:rsidR="007E63AD" w:rsidTr="0067140F">
        <w:tc>
          <w:tcPr>
            <w:tcW w:w="78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t>1)</w:t>
            </w:r>
          </w:p>
        </w:tc>
        <w:tc>
          <w:tcPr>
            <w:tcW w:w="12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08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7E63AD" w:rsidRDefault="003E1165" w:rsidP="0067140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О</w:t>
            </w:r>
            <w:r w:rsidR="007E63AD">
              <w:rPr>
                <w:lang w:eastAsia="en-US"/>
              </w:rPr>
              <w:t>бъединения</w:t>
            </w:r>
          </w:p>
        </w:tc>
      </w:tr>
      <w:tr w:rsidR="007E63AD" w:rsidTr="0067140F">
        <w:tc>
          <w:tcPr>
            <w:tcW w:w="78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t>2)</w:t>
            </w:r>
          </w:p>
        </w:tc>
        <w:tc>
          <w:tcPr>
            <w:tcW w:w="12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08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7E63AD" w:rsidRDefault="003E1165" w:rsidP="0067140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Б</w:t>
            </w:r>
            <w:r w:rsidR="007E63AD">
              <w:rPr>
                <w:lang w:eastAsia="en-US"/>
              </w:rPr>
              <w:t>езопасности</w:t>
            </w:r>
          </w:p>
        </w:tc>
      </w:tr>
      <w:tr w:rsidR="007E63AD" w:rsidTr="0067140F">
        <w:tc>
          <w:tcPr>
            <w:tcW w:w="78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t>3)</w:t>
            </w:r>
          </w:p>
        </w:tc>
        <w:tc>
          <w:tcPr>
            <w:tcW w:w="12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08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7E63AD" w:rsidRDefault="003E1165" w:rsidP="0067140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r w:rsidR="007E63AD">
              <w:rPr>
                <w:lang w:eastAsia="en-US"/>
              </w:rPr>
              <w:t>риобретения</w:t>
            </w:r>
          </w:p>
        </w:tc>
      </w:tr>
      <w:tr w:rsidR="007E63AD" w:rsidTr="0067140F">
        <w:tc>
          <w:tcPr>
            <w:tcW w:w="78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t>4)</w:t>
            </w:r>
          </w:p>
        </w:tc>
        <w:tc>
          <w:tcPr>
            <w:tcW w:w="12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+</w:t>
            </w:r>
          </w:p>
        </w:tc>
        <w:tc>
          <w:tcPr>
            <w:tcW w:w="108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7E63AD" w:rsidRDefault="003E1165" w:rsidP="0067140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r w:rsidR="007E63AD">
              <w:rPr>
                <w:lang w:eastAsia="en-US"/>
              </w:rPr>
              <w:t>одчинения</w:t>
            </w:r>
          </w:p>
        </w:tc>
      </w:tr>
    </w:tbl>
    <w:p w:rsidR="007E63AD" w:rsidRDefault="007E63AD" w:rsidP="007E63AD">
      <w:pPr>
        <w:autoSpaceDE w:val="0"/>
        <w:autoSpaceDN w:val="0"/>
        <w:adjustRightInd w:val="0"/>
      </w:pPr>
    </w:p>
    <w:tbl>
      <w:tblPr>
        <w:tblW w:w="5000" w:type="pct"/>
        <w:tblInd w:w="9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top w:w="30" w:type="dxa"/>
          <w:left w:w="90" w:type="dxa"/>
          <w:bottom w:w="30" w:type="dxa"/>
          <w:right w:w="90" w:type="dxa"/>
        </w:tblCellMar>
        <w:tblLook w:val="04A0" w:firstRow="1" w:lastRow="0" w:firstColumn="1" w:lastColumn="0" w:noHBand="0" w:noVBand="1"/>
      </w:tblPr>
      <w:tblGrid>
        <w:gridCol w:w="662"/>
        <w:gridCol w:w="1043"/>
        <w:gridCol w:w="8681"/>
      </w:tblGrid>
      <w:tr w:rsidR="007E63AD" w:rsidTr="0067140F">
        <w:tc>
          <w:tcPr>
            <w:tcW w:w="12900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E4E4E4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Задание #11</w:t>
            </w:r>
          </w:p>
        </w:tc>
      </w:tr>
      <w:tr w:rsidR="007E63AD" w:rsidTr="0067140F">
        <w:tc>
          <w:tcPr>
            <w:tcW w:w="12900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ind w:left="720" w:hanging="360"/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>(Выберите единственно правильный ответ)</w:t>
            </w:r>
          </w:p>
          <w:p w:rsidR="007E63AD" w:rsidRDefault="007E63AD" w:rsidP="0067140F">
            <w:pPr>
              <w:autoSpaceDE w:val="0"/>
              <w:autoSpaceDN w:val="0"/>
              <w:adjustRightInd w:val="0"/>
              <w:ind w:left="720" w:hanging="360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В содержание понятия «кадровая политика организации» не входит…</w:t>
            </w:r>
          </w:p>
        </w:tc>
      </w:tr>
      <w:tr w:rsidR="007E63AD" w:rsidTr="0067140F">
        <w:tc>
          <w:tcPr>
            <w:tcW w:w="12900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0F0F0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t>Выберите один из 4 вариантов ответа:</w:t>
            </w:r>
          </w:p>
        </w:tc>
      </w:tr>
      <w:tr w:rsidR="007E63AD" w:rsidTr="0067140F">
        <w:tc>
          <w:tcPr>
            <w:tcW w:w="78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t>1)</w:t>
            </w:r>
          </w:p>
        </w:tc>
        <w:tc>
          <w:tcPr>
            <w:tcW w:w="12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+</w:t>
            </w:r>
          </w:p>
        </w:tc>
        <w:tc>
          <w:tcPr>
            <w:tcW w:w="108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государственная кадровая политика в области трудового коллектива</w:t>
            </w:r>
          </w:p>
        </w:tc>
      </w:tr>
      <w:tr w:rsidR="007E63AD" w:rsidTr="0067140F">
        <w:tc>
          <w:tcPr>
            <w:tcW w:w="78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t>2)</w:t>
            </w:r>
          </w:p>
        </w:tc>
        <w:tc>
          <w:tcPr>
            <w:tcW w:w="12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08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создание квалифицированного и высокопроизводительного сплоченного коллектива</w:t>
            </w:r>
          </w:p>
        </w:tc>
      </w:tr>
      <w:tr w:rsidR="007E63AD" w:rsidTr="0067140F">
        <w:tc>
          <w:tcPr>
            <w:tcW w:w="78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t>3)</w:t>
            </w:r>
          </w:p>
        </w:tc>
        <w:tc>
          <w:tcPr>
            <w:tcW w:w="12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08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выработка целей и задач, направленных на сохранение, укрепление и развитие кадрового потенциала</w:t>
            </w:r>
          </w:p>
        </w:tc>
      </w:tr>
      <w:tr w:rsidR="007E63AD" w:rsidTr="0067140F">
        <w:tc>
          <w:tcPr>
            <w:tcW w:w="78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t>4)</w:t>
            </w:r>
          </w:p>
        </w:tc>
        <w:tc>
          <w:tcPr>
            <w:tcW w:w="12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08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генеральное направление кадровой работы, совокупность принципов, методов, форм работы с персоналом</w:t>
            </w:r>
          </w:p>
        </w:tc>
      </w:tr>
    </w:tbl>
    <w:p w:rsidR="007E63AD" w:rsidRDefault="007E63AD" w:rsidP="007E63AD">
      <w:pPr>
        <w:autoSpaceDE w:val="0"/>
        <w:autoSpaceDN w:val="0"/>
        <w:adjustRightInd w:val="0"/>
      </w:pPr>
    </w:p>
    <w:tbl>
      <w:tblPr>
        <w:tblW w:w="5000" w:type="pct"/>
        <w:tblInd w:w="9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top w:w="30" w:type="dxa"/>
          <w:left w:w="90" w:type="dxa"/>
          <w:bottom w:w="30" w:type="dxa"/>
          <w:right w:w="90" w:type="dxa"/>
        </w:tblCellMar>
        <w:tblLook w:val="04A0" w:firstRow="1" w:lastRow="0" w:firstColumn="1" w:lastColumn="0" w:noHBand="0" w:noVBand="1"/>
      </w:tblPr>
      <w:tblGrid>
        <w:gridCol w:w="662"/>
        <w:gridCol w:w="1043"/>
        <w:gridCol w:w="8681"/>
      </w:tblGrid>
      <w:tr w:rsidR="007E63AD" w:rsidTr="0067140F">
        <w:tc>
          <w:tcPr>
            <w:tcW w:w="12900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E4E4E4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Задание #12</w:t>
            </w:r>
          </w:p>
        </w:tc>
      </w:tr>
      <w:tr w:rsidR="007E63AD" w:rsidTr="0067140F">
        <w:tc>
          <w:tcPr>
            <w:tcW w:w="12900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ind w:left="720" w:hanging="360"/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>(Выберите единственно правильный ответ)</w:t>
            </w:r>
          </w:p>
          <w:p w:rsidR="007E63AD" w:rsidRDefault="007E63AD" w:rsidP="0067140F">
            <w:pPr>
              <w:autoSpaceDE w:val="0"/>
              <w:autoSpaceDN w:val="0"/>
              <w:adjustRightInd w:val="0"/>
              <w:ind w:left="720" w:hanging="360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Согласно теории менеджмента руководитель, придерживающийся авторитарного стиля управления, использует власть, основанную на…</w:t>
            </w:r>
          </w:p>
        </w:tc>
      </w:tr>
      <w:tr w:rsidR="007E63AD" w:rsidTr="0067140F">
        <w:tc>
          <w:tcPr>
            <w:tcW w:w="12900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0F0F0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t>Выберите один из 4 вариантов ответа:</w:t>
            </w:r>
          </w:p>
        </w:tc>
      </w:tr>
      <w:tr w:rsidR="007E63AD" w:rsidTr="0067140F">
        <w:tc>
          <w:tcPr>
            <w:tcW w:w="78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t>1)</w:t>
            </w:r>
          </w:p>
        </w:tc>
        <w:tc>
          <w:tcPr>
            <w:tcW w:w="12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+</w:t>
            </w:r>
          </w:p>
        </w:tc>
        <w:tc>
          <w:tcPr>
            <w:tcW w:w="108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7E63AD" w:rsidRDefault="003E1165" w:rsidP="0067140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r w:rsidR="007E63AD">
              <w:rPr>
                <w:lang w:eastAsia="en-US"/>
              </w:rPr>
              <w:t>ринуждении</w:t>
            </w:r>
          </w:p>
        </w:tc>
      </w:tr>
      <w:tr w:rsidR="007E63AD" w:rsidTr="0067140F">
        <w:tc>
          <w:tcPr>
            <w:tcW w:w="78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t>2)</w:t>
            </w:r>
          </w:p>
        </w:tc>
        <w:tc>
          <w:tcPr>
            <w:tcW w:w="12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08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7E63AD" w:rsidRDefault="003E1165" w:rsidP="0067140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В</w:t>
            </w:r>
            <w:r w:rsidR="007E63AD">
              <w:rPr>
                <w:lang w:eastAsia="en-US"/>
              </w:rPr>
              <w:t>ознаграждении</w:t>
            </w:r>
          </w:p>
        </w:tc>
      </w:tr>
      <w:tr w:rsidR="007E63AD" w:rsidTr="0067140F">
        <w:tc>
          <w:tcPr>
            <w:tcW w:w="78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t>3)</w:t>
            </w:r>
          </w:p>
        </w:tc>
        <w:tc>
          <w:tcPr>
            <w:tcW w:w="12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08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7E63AD" w:rsidRDefault="003E1165" w:rsidP="0067140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У</w:t>
            </w:r>
            <w:r w:rsidR="007E63AD">
              <w:rPr>
                <w:lang w:eastAsia="en-US"/>
              </w:rPr>
              <w:t>беждении</w:t>
            </w:r>
          </w:p>
        </w:tc>
      </w:tr>
      <w:tr w:rsidR="007E63AD" w:rsidTr="0067140F">
        <w:tc>
          <w:tcPr>
            <w:tcW w:w="78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t>4)</w:t>
            </w:r>
          </w:p>
        </w:tc>
        <w:tc>
          <w:tcPr>
            <w:tcW w:w="12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08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7E63AD" w:rsidRDefault="003E1165" w:rsidP="0067140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К</w:t>
            </w:r>
            <w:r w:rsidR="007E63AD">
              <w:rPr>
                <w:lang w:eastAsia="en-US"/>
              </w:rPr>
              <w:t>омпромиссе</w:t>
            </w:r>
          </w:p>
        </w:tc>
      </w:tr>
    </w:tbl>
    <w:p w:rsidR="007E63AD" w:rsidRDefault="007E63AD" w:rsidP="007E63AD">
      <w:pPr>
        <w:autoSpaceDE w:val="0"/>
        <w:autoSpaceDN w:val="0"/>
        <w:adjustRightInd w:val="0"/>
      </w:pPr>
    </w:p>
    <w:tbl>
      <w:tblPr>
        <w:tblW w:w="5000" w:type="pct"/>
        <w:tblInd w:w="9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top w:w="30" w:type="dxa"/>
          <w:left w:w="90" w:type="dxa"/>
          <w:bottom w:w="30" w:type="dxa"/>
          <w:right w:w="90" w:type="dxa"/>
        </w:tblCellMar>
        <w:tblLook w:val="04A0" w:firstRow="1" w:lastRow="0" w:firstColumn="1" w:lastColumn="0" w:noHBand="0" w:noVBand="1"/>
      </w:tblPr>
      <w:tblGrid>
        <w:gridCol w:w="662"/>
        <w:gridCol w:w="1043"/>
        <w:gridCol w:w="8681"/>
      </w:tblGrid>
      <w:tr w:rsidR="007E63AD" w:rsidTr="0067140F">
        <w:tc>
          <w:tcPr>
            <w:tcW w:w="12900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E4E4E4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Задание #13</w:t>
            </w:r>
          </w:p>
        </w:tc>
      </w:tr>
      <w:tr w:rsidR="007E63AD" w:rsidTr="0067140F">
        <w:tc>
          <w:tcPr>
            <w:tcW w:w="12900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ind w:left="720" w:hanging="360"/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>(Выберите единственно правильный ответ)</w:t>
            </w:r>
          </w:p>
          <w:p w:rsidR="007E63AD" w:rsidRDefault="007E63AD" w:rsidP="0067140F">
            <w:pPr>
              <w:autoSpaceDE w:val="0"/>
              <w:autoSpaceDN w:val="0"/>
              <w:adjustRightInd w:val="0"/>
              <w:ind w:left="720" w:hanging="360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Горизонтальные связи в структуре управления организацией являются одноуровневыми и носят характер…</w:t>
            </w:r>
          </w:p>
        </w:tc>
      </w:tr>
      <w:tr w:rsidR="007E63AD" w:rsidTr="0067140F">
        <w:tc>
          <w:tcPr>
            <w:tcW w:w="12900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0F0F0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t>Выберите один из 4 вариантов ответа:</w:t>
            </w:r>
          </w:p>
        </w:tc>
      </w:tr>
      <w:tr w:rsidR="007E63AD" w:rsidTr="0067140F">
        <w:tc>
          <w:tcPr>
            <w:tcW w:w="78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t>1)</w:t>
            </w:r>
          </w:p>
        </w:tc>
        <w:tc>
          <w:tcPr>
            <w:tcW w:w="12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+</w:t>
            </w:r>
          </w:p>
        </w:tc>
        <w:tc>
          <w:tcPr>
            <w:tcW w:w="108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7E63AD" w:rsidRDefault="003E1165" w:rsidP="0067140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С</w:t>
            </w:r>
            <w:r w:rsidR="007E63AD">
              <w:rPr>
                <w:lang w:eastAsia="en-US"/>
              </w:rPr>
              <w:t>огласования</w:t>
            </w:r>
          </w:p>
        </w:tc>
      </w:tr>
      <w:tr w:rsidR="007E63AD" w:rsidTr="0067140F">
        <w:tc>
          <w:tcPr>
            <w:tcW w:w="78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t>2)</w:t>
            </w:r>
          </w:p>
        </w:tc>
        <w:tc>
          <w:tcPr>
            <w:tcW w:w="12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08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7E63AD" w:rsidRDefault="003E1165" w:rsidP="0067140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К</w:t>
            </w:r>
            <w:r w:rsidR="007E63AD">
              <w:rPr>
                <w:lang w:eastAsia="en-US"/>
              </w:rPr>
              <w:t>ооперации</w:t>
            </w:r>
          </w:p>
        </w:tc>
      </w:tr>
      <w:tr w:rsidR="007E63AD" w:rsidTr="0067140F">
        <w:tc>
          <w:tcPr>
            <w:tcW w:w="78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t>3)</w:t>
            </w:r>
          </w:p>
        </w:tc>
        <w:tc>
          <w:tcPr>
            <w:tcW w:w="12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08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взаимного подчинения</w:t>
            </w:r>
          </w:p>
        </w:tc>
      </w:tr>
      <w:tr w:rsidR="007E63AD" w:rsidTr="0067140F">
        <w:tc>
          <w:tcPr>
            <w:tcW w:w="78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t>4)</w:t>
            </w:r>
          </w:p>
        </w:tc>
        <w:tc>
          <w:tcPr>
            <w:tcW w:w="12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08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7E63AD" w:rsidRDefault="003E1165" w:rsidP="0067140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Д</w:t>
            </w:r>
            <w:r w:rsidR="007E63AD">
              <w:rPr>
                <w:lang w:eastAsia="en-US"/>
              </w:rPr>
              <w:t>оверия</w:t>
            </w:r>
          </w:p>
        </w:tc>
      </w:tr>
    </w:tbl>
    <w:p w:rsidR="007E63AD" w:rsidRDefault="007E63AD" w:rsidP="007E63AD">
      <w:pPr>
        <w:autoSpaceDE w:val="0"/>
        <w:autoSpaceDN w:val="0"/>
        <w:adjustRightInd w:val="0"/>
      </w:pPr>
    </w:p>
    <w:tbl>
      <w:tblPr>
        <w:tblW w:w="5000" w:type="pct"/>
        <w:tblInd w:w="9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top w:w="30" w:type="dxa"/>
          <w:left w:w="90" w:type="dxa"/>
          <w:bottom w:w="30" w:type="dxa"/>
          <w:right w:w="90" w:type="dxa"/>
        </w:tblCellMar>
        <w:tblLook w:val="04A0" w:firstRow="1" w:lastRow="0" w:firstColumn="1" w:lastColumn="0" w:noHBand="0" w:noVBand="1"/>
      </w:tblPr>
      <w:tblGrid>
        <w:gridCol w:w="662"/>
        <w:gridCol w:w="1043"/>
        <w:gridCol w:w="8681"/>
      </w:tblGrid>
      <w:tr w:rsidR="007E63AD" w:rsidTr="0067140F">
        <w:tc>
          <w:tcPr>
            <w:tcW w:w="12900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E4E4E4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Задание #14</w:t>
            </w:r>
          </w:p>
        </w:tc>
      </w:tr>
      <w:tr w:rsidR="007E63AD" w:rsidTr="0067140F">
        <w:tc>
          <w:tcPr>
            <w:tcW w:w="12900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>(Вставить слово)</w:t>
            </w:r>
          </w:p>
          <w:p w:rsidR="007E63AD" w:rsidRDefault="007E63AD" w:rsidP="0067140F">
            <w:pPr>
              <w:autoSpaceDE w:val="0"/>
              <w:autoSpaceDN w:val="0"/>
              <w:adjustRightInd w:val="0"/>
              <w:ind w:left="720" w:hanging="360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В теории менеджмента под _________ понимается передача задач управления и полномочий лицу, которое принимает на себя ответственность за их выполнение на основе использования полученных полномочий…</w:t>
            </w:r>
          </w:p>
        </w:tc>
      </w:tr>
      <w:tr w:rsidR="007E63AD" w:rsidTr="0067140F">
        <w:tc>
          <w:tcPr>
            <w:tcW w:w="12900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0F0F0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t>Выберите один из 4 вариантов ответа:</w:t>
            </w:r>
          </w:p>
        </w:tc>
      </w:tr>
      <w:tr w:rsidR="007E63AD" w:rsidTr="0067140F">
        <w:tc>
          <w:tcPr>
            <w:tcW w:w="78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lastRenderedPageBreak/>
              <w:t>1)</w:t>
            </w:r>
          </w:p>
        </w:tc>
        <w:tc>
          <w:tcPr>
            <w:tcW w:w="12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+</w:t>
            </w:r>
          </w:p>
        </w:tc>
        <w:tc>
          <w:tcPr>
            <w:tcW w:w="108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7E63AD" w:rsidRDefault="003E1165" w:rsidP="0067140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Д</w:t>
            </w:r>
            <w:r w:rsidR="007E63AD">
              <w:rPr>
                <w:lang w:eastAsia="en-US"/>
              </w:rPr>
              <w:t>елегированием</w:t>
            </w:r>
          </w:p>
        </w:tc>
      </w:tr>
      <w:tr w:rsidR="007E63AD" w:rsidTr="0067140F">
        <w:tc>
          <w:tcPr>
            <w:tcW w:w="78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t>2)</w:t>
            </w:r>
          </w:p>
        </w:tc>
        <w:tc>
          <w:tcPr>
            <w:tcW w:w="12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08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7E63AD" w:rsidRDefault="003E1165" w:rsidP="0067140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Ц</w:t>
            </w:r>
            <w:r w:rsidR="007E63AD">
              <w:rPr>
                <w:lang w:eastAsia="en-US"/>
              </w:rPr>
              <w:t>ентрализацией</w:t>
            </w:r>
          </w:p>
        </w:tc>
      </w:tr>
      <w:tr w:rsidR="007E63AD" w:rsidTr="0067140F">
        <w:tc>
          <w:tcPr>
            <w:tcW w:w="78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t>3)</w:t>
            </w:r>
          </w:p>
        </w:tc>
        <w:tc>
          <w:tcPr>
            <w:tcW w:w="12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08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7E63AD" w:rsidRDefault="003E1165" w:rsidP="0067140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Д</w:t>
            </w:r>
            <w:r w:rsidR="007E63AD">
              <w:rPr>
                <w:lang w:eastAsia="en-US"/>
              </w:rPr>
              <w:t>ецентрализацией</w:t>
            </w:r>
          </w:p>
        </w:tc>
      </w:tr>
      <w:tr w:rsidR="007E63AD" w:rsidTr="0067140F">
        <w:tc>
          <w:tcPr>
            <w:tcW w:w="78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t>4)</w:t>
            </w:r>
          </w:p>
        </w:tc>
        <w:tc>
          <w:tcPr>
            <w:tcW w:w="12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08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«маятником концентрации»</w:t>
            </w:r>
          </w:p>
        </w:tc>
      </w:tr>
    </w:tbl>
    <w:p w:rsidR="007E63AD" w:rsidRDefault="007E63AD" w:rsidP="007E63AD">
      <w:pPr>
        <w:autoSpaceDE w:val="0"/>
        <w:autoSpaceDN w:val="0"/>
        <w:adjustRightInd w:val="0"/>
      </w:pPr>
    </w:p>
    <w:tbl>
      <w:tblPr>
        <w:tblW w:w="5000" w:type="pct"/>
        <w:tblInd w:w="9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top w:w="30" w:type="dxa"/>
          <w:left w:w="90" w:type="dxa"/>
          <w:bottom w:w="30" w:type="dxa"/>
          <w:right w:w="90" w:type="dxa"/>
        </w:tblCellMar>
        <w:tblLook w:val="04A0" w:firstRow="1" w:lastRow="0" w:firstColumn="1" w:lastColumn="0" w:noHBand="0" w:noVBand="1"/>
      </w:tblPr>
      <w:tblGrid>
        <w:gridCol w:w="662"/>
        <w:gridCol w:w="1043"/>
        <w:gridCol w:w="8681"/>
      </w:tblGrid>
      <w:tr w:rsidR="007E63AD" w:rsidTr="0067140F">
        <w:tc>
          <w:tcPr>
            <w:tcW w:w="12900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E4E4E4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Задание #15</w:t>
            </w:r>
          </w:p>
        </w:tc>
      </w:tr>
      <w:tr w:rsidR="007E63AD" w:rsidTr="0067140F">
        <w:tc>
          <w:tcPr>
            <w:tcW w:w="12900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 xml:space="preserve">(Выберите правильные ответы) </w:t>
            </w:r>
          </w:p>
          <w:p w:rsidR="007E63AD" w:rsidRDefault="007E63AD" w:rsidP="0067140F">
            <w:pPr>
              <w:autoSpaceDE w:val="0"/>
              <w:autoSpaceDN w:val="0"/>
              <w:adjustRightInd w:val="0"/>
              <w:ind w:left="720" w:hanging="360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Назовите методы, входящие в группу организационно-регламентирующих методов управления…</w:t>
            </w:r>
          </w:p>
        </w:tc>
      </w:tr>
      <w:tr w:rsidR="007E63AD" w:rsidTr="0067140F">
        <w:tc>
          <w:tcPr>
            <w:tcW w:w="12900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0F0F0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t>Выберите несколько из 4 вариантов ответа:</w:t>
            </w:r>
          </w:p>
        </w:tc>
      </w:tr>
      <w:tr w:rsidR="007E63AD" w:rsidTr="0067140F">
        <w:tc>
          <w:tcPr>
            <w:tcW w:w="78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t>1)</w:t>
            </w:r>
          </w:p>
        </w:tc>
        <w:tc>
          <w:tcPr>
            <w:tcW w:w="12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+</w:t>
            </w:r>
          </w:p>
        </w:tc>
        <w:tc>
          <w:tcPr>
            <w:tcW w:w="108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7E63AD" w:rsidRDefault="003E1165" w:rsidP="0067140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И</w:t>
            </w:r>
            <w:r w:rsidR="007E63AD">
              <w:rPr>
                <w:lang w:eastAsia="en-US"/>
              </w:rPr>
              <w:t>нструкция</w:t>
            </w:r>
          </w:p>
        </w:tc>
      </w:tr>
      <w:tr w:rsidR="007E63AD" w:rsidTr="0067140F">
        <w:tc>
          <w:tcPr>
            <w:tcW w:w="78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t>2)</w:t>
            </w:r>
          </w:p>
        </w:tc>
        <w:tc>
          <w:tcPr>
            <w:tcW w:w="12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+</w:t>
            </w:r>
          </w:p>
        </w:tc>
        <w:tc>
          <w:tcPr>
            <w:tcW w:w="108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7E63AD" w:rsidRDefault="003E1165" w:rsidP="0067140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r w:rsidR="007E63AD">
              <w:rPr>
                <w:lang w:eastAsia="en-US"/>
              </w:rPr>
              <w:t>риказ</w:t>
            </w:r>
          </w:p>
        </w:tc>
      </w:tr>
      <w:tr w:rsidR="007E63AD" w:rsidTr="0067140F">
        <w:tc>
          <w:tcPr>
            <w:tcW w:w="78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t>3)</w:t>
            </w:r>
          </w:p>
        </w:tc>
        <w:tc>
          <w:tcPr>
            <w:tcW w:w="12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08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7E63AD" w:rsidRDefault="003E1165" w:rsidP="0067140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У</w:t>
            </w:r>
            <w:r w:rsidR="007E63AD">
              <w:rPr>
                <w:lang w:eastAsia="en-US"/>
              </w:rPr>
              <w:t>беждение</w:t>
            </w:r>
          </w:p>
        </w:tc>
      </w:tr>
      <w:tr w:rsidR="007E63AD" w:rsidTr="0067140F">
        <w:tc>
          <w:tcPr>
            <w:tcW w:w="78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t>4)</w:t>
            </w:r>
          </w:p>
        </w:tc>
        <w:tc>
          <w:tcPr>
            <w:tcW w:w="12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08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7E63AD" w:rsidRDefault="003E1165" w:rsidP="0067140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r w:rsidR="007E63AD">
              <w:rPr>
                <w:lang w:eastAsia="en-US"/>
              </w:rPr>
              <w:t>ремирование</w:t>
            </w:r>
          </w:p>
        </w:tc>
      </w:tr>
    </w:tbl>
    <w:p w:rsidR="007E63AD" w:rsidRDefault="007E63AD" w:rsidP="007E63AD">
      <w:pPr>
        <w:autoSpaceDE w:val="0"/>
        <w:autoSpaceDN w:val="0"/>
        <w:adjustRightInd w:val="0"/>
      </w:pPr>
    </w:p>
    <w:tbl>
      <w:tblPr>
        <w:tblW w:w="5000" w:type="pct"/>
        <w:tblInd w:w="9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top w:w="30" w:type="dxa"/>
          <w:left w:w="90" w:type="dxa"/>
          <w:bottom w:w="30" w:type="dxa"/>
          <w:right w:w="90" w:type="dxa"/>
        </w:tblCellMar>
        <w:tblLook w:val="04A0" w:firstRow="1" w:lastRow="0" w:firstColumn="1" w:lastColumn="0" w:noHBand="0" w:noVBand="1"/>
      </w:tblPr>
      <w:tblGrid>
        <w:gridCol w:w="662"/>
        <w:gridCol w:w="1043"/>
        <w:gridCol w:w="8681"/>
      </w:tblGrid>
      <w:tr w:rsidR="007E63AD" w:rsidTr="0067140F">
        <w:tc>
          <w:tcPr>
            <w:tcW w:w="12900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E4E4E4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Задание #16</w:t>
            </w:r>
          </w:p>
        </w:tc>
      </w:tr>
      <w:tr w:rsidR="007E63AD" w:rsidTr="0067140F">
        <w:tc>
          <w:tcPr>
            <w:tcW w:w="12900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 xml:space="preserve">(Выберите правильные ответы) </w:t>
            </w:r>
          </w:p>
          <w:p w:rsidR="007E63AD" w:rsidRDefault="007E63AD" w:rsidP="0067140F">
            <w:pPr>
              <w:autoSpaceDE w:val="0"/>
              <w:autoSpaceDN w:val="0"/>
              <w:adjustRightInd w:val="0"/>
              <w:ind w:left="720" w:hanging="360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В менеджменте некая группа может считаться организацией, если члены этой группы…</w:t>
            </w:r>
          </w:p>
        </w:tc>
      </w:tr>
      <w:tr w:rsidR="007E63AD" w:rsidTr="0067140F">
        <w:tc>
          <w:tcPr>
            <w:tcW w:w="12900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0F0F0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t>Выберите несколько из 4 вариантов ответа:</w:t>
            </w:r>
          </w:p>
        </w:tc>
      </w:tr>
      <w:tr w:rsidR="007E63AD" w:rsidTr="0067140F">
        <w:tc>
          <w:tcPr>
            <w:tcW w:w="78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t>1)</w:t>
            </w:r>
          </w:p>
        </w:tc>
        <w:tc>
          <w:tcPr>
            <w:tcW w:w="12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08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работают в одном офисе</w:t>
            </w:r>
          </w:p>
        </w:tc>
      </w:tr>
      <w:tr w:rsidR="007E63AD" w:rsidTr="0067140F">
        <w:tc>
          <w:tcPr>
            <w:tcW w:w="78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t>2)</w:t>
            </w:r>
          </w:p>
        </w:tc>
        <w:tc>
          <w:tcPr>
            <w:tcW w:w="12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+</w:t>
            </w:r>
          </w:p>
        </w:tc>
        <w:tc>
          <w:tcPr>
            <w:tcW w:w="108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намеренно работают вместе, чтобы достичь значимой для всех цели</w:t>
            </w:r>
          </w:p>
        </w:tc>
      </w:tr>
      <w:tr w:rsidR="007E63AD" w:rsidTr="0067140F">
        <w:tc>
          <w:tcPr>
            <w:tcW w:w="78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t>3)</w:t>
            </w:r>
          </w:p>
        </w:tc>
        <w:tc>
          <w:tcPr>
            <w:tcW w:w="12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+</w:t>
            </w:r>
          </w:p>
        </w:tc>
        <w:tc>
          <w:tcPr>
            <w:tcW w:w="108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связаны друг с другом с помощью информационных потоков</w:t>
            </w:r>
          </w:p>
        </w:tc>
      </w:tr>
      <w:tr w:rsidR="007E63AD" w:rsidTr="0067140F">
        <w:tc>
          <w:tcPr>
            <w:tcW w:w="78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t>4)</w:t>
            </w:r>
          </w:p>
        </w:tc>
        <w:tc>
          <w:tcPr>
            <w:tcW w:w="12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08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тесно связаны друг с другом</w:t>
            </w:r>
          </w:p>
        </w:tc>
      </w:tr>
    </w:tbl>
    <w:p w:rsidR="007E63AD" w:rsidRDefault="007E63AD" w:rsidP="007E63AD">
      <w:pPr>
        <w:autoSpaceDE w:val="0"/>
        <w:autoSpaceDN w:val="0"/>
        <w:adjustRightInd w:val="0"/>
      </w:pPr>
    </w:p>
    <w:tbl>
      <w:tblPr>
        <w:tblW w:w="5000" w:type="pct"/>
        <w:tblInd w:w="9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top w:w="30" w:type="dxa"/>
          <w:left w:w="90" w:type="dxa"/>
          <w:bottom w:w="30" w:type="dxa"/>
          <w:right w:w="90" w:type="dxa"/>
        </w:tblCellMar>
        <w:tblLook w:val="04A0" w:firstRow="1" w:lastRow="0" w:firstColumn="1" w:lastColumn="0" w:noHBand="0" w:noVBand="1"/>
      </w:tblPr>
      <w:tblGrid>
        <w:gridCol w:w="662"/>
        <w:gridCol w:w="1043"/>
        <w:gridCol w:w="8681"/>
      </w:tblGrid>
      <w:tr w:rsidR="007E63AD" w:rsidTr="0067140F">
        <w:tc>
          <w:tcPr>
            <w:tcW w:w="12900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E4E4E4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Задание #17</w:t>
            </w:r>
          </w:p>
        </w:tc>
      </w:tr>
      <w:tr w:rsidR="007E63AD" w:rsidTr="0067140F">
        <w:tc>
          <w:tcPr>
            <w:tcW w:w="12900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ind w:left="720" w:hanging="360"/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>(Выберите единственно правильный ответ)</w:t>
            </w:r>
          </w:p>
          <w:p w:rsidR="007E63AD" w:rsidRDefault="007E63AD" w:rsidP="0067140F">
            <w:pPr>
              <w:autoSpaceDE w:val="0"/>
              <w:autoSpaceDN w:val="0"/>
              <w:adjustRightInd w:val="0"/>
              <w:ind w:left="720" w:hanging="360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В теории менеджмента стремление быть лучшим в чем-либо, ориентация на высокие результаты и качество – это мотивация…</w:t>
            </w:r>
          </w:p>
        </w:tc>
      </w:tr>
      <w:tr w:rsidR="007E63AD" w:rsidTr="0067140F">
        <w:tc>
          <w:tcPr>
            <w:tcW w:w="12900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0F0F0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t>Выберите один из 4 вариантов ответа:</w:t>
            </w:r>
          </w:p>
        </w:tc>
      </w:tr>
      <w:tr w:rsidR="007E63AD" w:rsidTr="0067140F">
        <w:tc>
          <w:tcPr>
            <w:tcW w:w="78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t>1)</w:t>
            </w:r>
          </w:p>
        </w:tc>
        <w:tc>
          <w:tcPr>
            <w:tcW w:w="12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08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7E63AD" w:rsidRDefault="003E1165" w:rsidP="0067140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К</w:t>
            </w:r>
            <w:r w:rsidR="007E63AD">
              <w:rPr>
                <w:lang w:eastAsia="en-US"/>
              </w:rPr>
              <w:t>омпетентности</w:t>
            </w:r>
          </w:p>
        </w:tc>
      </w:tr>
      <w:tr w:rsidR="007E63AD" w:rsidTr="0067140F">
        <w:tc>
          <w:tcPr>
            <w:tcW w:w="78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t>2)</w:t>
            </w:r>
          </w:p>
        </w:tc>
        <w:tc>
          <w:tcPr>
            <w:tcW w:w="12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+</w:t>
            </w:r>
          </w:p>
        </w:tc>
        <w:tc>
          <w:tcPr>
            <w:tcW w:w="108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7E63AD" w:rsidRDefault="003E1165" w:rsidP="0067140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Д</w:t>
            </w:r>
            <w:r w:rsidR="007E63AD">
              <w:rPr>
                <w:lang w:eastAsia="en-US"/>
              </w:rPr>
              <w:t>остижений</w:t>
            </w:r>
          </w:p>
        </w:tc>
      </w:tr>
      <w:tr w:rsidR="007E63AD" w:rsidTr="0067140F">
        <w:tc>
          <w:tcPr>
            <w:tcW w:w="78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t>3)</w:t>
            </w:r>
          </w:p>
        </w:tc>
        <w:tc>
          <w:tcPr>
            <w:tcW w:w="12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08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7E63AD" w:rsidRDefault="003E1165" w:rsidP="0067140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В</w:t>
            </w:r>
            <w:r w:rsidR="007E63AD">
              <w:rPr>
                <w:lang w:eastAsia="en-US"/>
              </w:rPr>
              <w:t>ласти</w:t>
            </w:r>
          </w:p>
        </w:tc>
      </w:tr>
      <w:tr w:rsidR="007E63AD" w:rsidTr="0067140F">
        <w:tc>
          <w:tcPr>
            <w:tcW w:w="78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t>4)</w:t>
            </w:r>
          </w:p>
        </w:tc>
        <w:tc>
          <w:tcPr>
            <w:tcW w:w="12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08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принадлежности к группе</w:t>
            </w:r>
          </w:p>
        </w:tc>
      </w:tr>
    </w:tbl>
    <w:p w:rsidR="007E63AD" w:rsidRDefault="007E63AD" w:rsidP="007E63AD">
      <w:pPr>
        <w:autoSpaceDE w:val="0"/>
        <w:autoSpaceDN w:val="0"/>
        <w:adjustRightInd w:val="0"/>
      </w:pPr>
    </w:p>
    <w:tbl>
      <w:tblPr>
        <w:tblW w:w="5000" w:type="pct"/>
        <w:tblInd w:w="9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top w:w="30" w:type="dxa"/>
          <w:left w:w="90" w:type="dxa"/>
          <w:bottom w:w="30" w:type="dxa"/>
          <w:right w:w="90" w:type="dxa"/>
        </w:tblCellMar>
        <w:tblLook w:val="04A0" w:firstRow="1" w:lastRow="0" w:firstColumn="1" w:lastColumn="0" w:noHBand="0" w:noVBand="1"/>
      </w:tblPr>
      <w:tblGrid>
        <w:gridCol w:w="662"/>
        <w:gridCol w:w="1043"/>
        <w:gridCol w:w="8681"/>
      </w:tblGrid>
      <w:tr w:rsidR="007E63AD" w:rsidTr="0067140F">
        <w:tc>
          <w:tcPr>
            <w:tcW w:w="12900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E4E4E4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Задание #18</w:t>
            </w:r>
          </w:p>
        </w:tc>
      </w:tr>
      <w:tr w:rsidR="007E63AD" w:rsidTr="0067140F">
        <w:tc>
          <w:tcPr>
            <w:tcW w:w="12900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</w:tcPr>
          <w:p w:rsidR="007E63AD" w:rsidRDefault="007E63AD" w:rsidP="0067140F">
            <w:pPr>
              <w:autoSpaceDE w:val="0"/>
              <w:autoSpaceDN w:val="0"/>
              <w:adjustRightInd w:val="0"/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>Выберите неверное утверждение</w:t>
            </w:r>
          </w:p>
          <w:p w:rsidR="007E63AD" w:rsidRDefault="007E63AD" w:rsidP="0067140F">
            <w:pPr>
              <w:autoSpaceDE w:val="0"/>
              <w:autoSpaceDN w:val="0"/>
              <w:adjustRightInd w:val="0"/>
              <w:spacing w:after="195"/>
              <w:rPr>
                <w:lang w:eastAsia="en-US"/>
              </w:rPr>
            </w:pPr>
          </w:p>
          <w:p w:rsidR="007E63AD" w:rsidRDefault="007E63AD" w:rsidP="0067140F">
            <w:pPr>
              <w:autoSpaceDE w:val="0"/>
              <w:autoSpaceDN w:val="0"/>
              <w:adjustRightInd w:val="0"/>
              <w:spacing w:after="195"/>
              <w:rPr>
                <w:lang w:eastAsia="en-US"/>
              </w:rPr>
            </w:pPr>
            <w:r>
              <w:rPr>
                <w:lang w:eastAsia="en-US"/>
              </w:rPr>
              <w:t>Менеджмент – это…</w:t>
            </w:r>
          </w:p>
        </w:tc>
      </w:tr>
      <w:tr w:rsidR="007E63AD" w:rsidTr="0067140F">
        <w:tc>
          <w:tcPr>
            <w:tcW w:w="12900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0F0F0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t>Выберите один из 4 вариантов ответа:</w:t>
            </w:r>
          </w:p>
        </w:tc>
      </w:tr>
      <w:tr w:rsidR="007E63AD" w:rsidTr="0067140F">
        <w:tc>
          <w:tcPr>
            <w:tcW w:w="78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t>1)</w:t>
            </w:r>
          </w:p>
        </w:tc>
        <w:tc>
          <w:tcPr>
            <w:tcW w:w="12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08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spacing w:after="195"/>
              <w:rPr>
                <w:lang w:eastAsia="en-US"/>
              </w:rPr>
            </w:pPr>
            <w:r>
              <w:rPr>
                <w:lang w:eastAsia="en-US"/>
              </w:rPr>
              <w:t>деятельность, направленная на получение прибыли на основе эффективного использования материальных и человеческих ресурсов</w:t>
            </w:r>
          </w:p>
        </w:tc>
      </w:tr>
      <w:tr w:rsidR="007E63AD" w:rsidTr="0067140F">
        <w:tc>
          <w:tcPr>
            <w:tcW w:w="78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t>2)</w:t>
            </w:r>
          </w:p>
        </w:tc>
        <w:tc>
          <w:tcPr>
            <w:tcW w:w="12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+</w:t>
            </w:r>
          </w:p>
        </w:tc>
        <w:tc>
          <w:tcPr>
            <w:tcW w:w="108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spacing w:after="195"/>
              <w:rPr>
                <w:lang w:eastAsia="en-US"/>
              </w:rPr>
            </w:pPr>
            <w:r>
              <w:rPr>
                <w:lang w:eastAsia="en-US"/>
              </w:rPr>
              <w:t>способ управления</w:t>
            </w:r>
          </w:p>
        </w:tc>
      </w:tr>
      <w:tr w:rsidR="007E63AD" w:rsidTr="0067140F">
        <w:tc>
          <w:tcPr>
            <w:tcW w:w="78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t>3)</w:t>
            </w:r>
          </w:p>
        </w:tc>
        <w:tc>
          <w:tcPr>
            <w:tcW w:w="12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08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spacing w:after="195"/>
              <w:rPr>
                <w:lang w:eastAsia="en-US"/>
              </w:rPr>
            </w:pPr>
            <w:r>
              <w:rPr>
                <w:lang w:eastAsia="en-US"/>
              </w:rPr>
              <w:t>вид профессиональной деятельности</w:t>
            </w:r>
          </w:p>
        </w:tc>
      </w:tr>
      <w:tr w:rsidR="007E63AD" w:rsidTr="0067140F">
        <w:tc>
          <w:tcPr>
            <w:tcW w:w="78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lastRenderedPageBreak/>
              <w:t>4)</w:t>
            </w:r>
          </w:p>
        </w:tc>
        <w:tc>
          <w:tcPr>
            <w:tcW w:w="12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08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spacing w:after="195"/>
              <w:rPr>
                <w:lang w:eastAsia="en-US"/>
              </w:rPr>
            </w:pPr>
            <w:r>
              <w:rPr>
                <w:lang w:eastAsia="en-US"/>
              </w:rPr>
              <w:t>наука управлять</w:t>
            </w:r>
          </w:p>
        </w:tc>
      </w:tr>
    </w:tbl>
    <w:p w:rsidR="007E63AD" w:rsidRDefault="007E63AD" w:rsidP="007E63AD">
      <w:pPr>
        <w:autoSpaceDE w:val="0"/>
        <w:autoSpaceDN w:val="0"/>
        <w:adjustRightInd w:val="0"/>
      </w:pPr>
    </w:p>
    <w:tbl>
      <w:tblPr>
        <w:tblW w:w="5000" w:type="pct"/>
        <w:tblInd w:w="9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top w:w="30" w:type="dxa"/>
          <w:left w:w="90" w:type="dxa"/>
          <w:bottom w:w="30" w:type="dxa"/>
          <w:right w:w="90" w:type="dxa"/>
        </w:tblCellMar>
        <w:tblLook w:val="04A0" w:firstRow="1" w:lastRow="0" w:firstColumn="1" w:lastColumn="0" w:noHBand="0" w:noVBand="1"/>
      </w:tblPr>
      <w:tblGrid>
        <w:gridCol w:w="662"/>
        <w:gridCol w:w="1043"/>
        <w:gridCol w:w="8681"/>
      </w:tblGrid>
      <w:tr w:rsidR="007E63AD" w:rsidTr="0067140F">
        <w:tc>
          <w:tcPr>
            <w:tcW w:w="12900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E4E4E4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Задание #19</w:t>
            </w:r>
          </w:p>
        </w:tc>
      </w:tr>
      <w:tr w:rsidR="007E63AD" w:rsidTr="0067140F">
        <w:tc>
          <w:tcPr>
            <w:tcW w:w="12900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</w:tcPr>
          <w:p w:rsidR="007E63AD" w:rsidRDefault="007E63AD" w:rsidP="0067140F">
            <w:pPr>
              <w:autoSpaceDE w:val="0"/>
              <w:autoSpaceDN w:val="0"/>
              <w:adjustRightInd w:val="0"/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>Выберите верные ответы</w:t>
            </w:r>
          </w:p>
          <w:p w:rsidR="007E63AD" w:rsidRDefault="007E63AD" w:rsidP="0067140F">
            <w:pPr>
              <w:autoSpaceDE w:val="0"/>
              <w:autoSpaceDN w:val="0"/>
              <w:adjustRightInd w:val="0"/>
              <w:spacing w:after="195"/>
              <w:rPr>
                <w:lang w:eastAsia="en-US"/>
              </w:rPr>
            </w:pPr>
          </w:p>
          <w:p w:rsidR="007E63AD" w:rsidRDefault="007E63AD" w:rsidP="0067140F">
            <w:pPr>
              <w:autoSpaceDE w:val="0"/>
              <w:autoSpaceDN w:val="0"/>
              <w:adjustRightInd w:val="0"/>
              <w:spacing w:after="195"/>
              <w:rPr>
                <w:lang w:eastAsia="en-US"/>
              </w:rPr>
            </w:pPr>
            <w:r>
              <w:rPr>
                <w:lang w:eastAsia="en-US"/>
              </w:rPr>
              <w:t>Какие  работники являются менеджерами?</w:t>
            </w:r>
          </w:p>
        </w:tc>
      </w:tr>
      <w:tr w:rsidR="007E63AD" w:rsidTr="0067140F">
        <w:tc>
          <w:tcPr>
            <w:tcW w:w="12900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0F0F0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t>Выберите несколько из 10 вариантов ответа:</w:t>
            </w:r>
          </w:p>
        </w:tc>
      </w:tr>
      <w:tr w:rsidR="007E63AD" w:rsidTr="0067140F">
        <w:tc>
          <w:tcPr>
            <w:tcW w:w="78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t>1)</w:t>
            </w:r>
          </w:p>
        </w:tc>
        <w:tc>
          <w:tcPr>
            <w:tcW w:w="12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+</w:t>
            </w:r>
          </w:p>
        </w:tc>
        <w:tc>
          <w:tcPr>
            <w:tcW w:w="108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spacing w:after="195"/>
              <w:rPr>
                <w:lang w:eastAsia="en-US"/>
              </w:rPr>
            </w:pPr>
            <w:r>
              <w:rPr>
                <w:lang w:eastAsia="en-US"/>
              </w:rPr>
              <w:t>член Совета директоров АО</w:t>
            </w:r>
          </w:p>
        </w:tc>
      </w:tr>
      <w:tr w:rsidR="007E63AD" w:rsidTr="0067140F">
        <w:tc>
          <w:tcPr>
            <w:tcW w:w="78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t>2)</w:t>
            </w:r>
          </w:p>
        </w:tc>
        <w:tc>
          <w:tcPr>
            <w:tcW w:w="12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+</w:t>
            </w:r>
          </w:p>
        </w:tc>
        <w:tc>
          <w:tcPr>
            <w:tcW w:w="108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spacing w:after="195"/>
              <w:rPr>
                <w:lang w:eastAsia="en-US"/>
              </w:rPr>
            </w:pPr>
            <w:r>
              <w:rPr>
                <w:lang w:eastAsia="en-US"/>
              </w:rPr>
              <w:t>бригадир строительной бригады</w:t>
            </w:r>
          </w:p>
        </w:tc>
      </w:tr>
      <w:tr w:rsidR="007E63AD" w:rsidTr="0067140F">
        <w:tc>
          <w:tcPr>
            <w:tcW w:w="78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t>3)</w:t>
            </w:r>
          </w:p>
        </w:tc>
        <w:tc>
          <w:tcPr>
            <w:tcW w:w="12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08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spacing w:after="195"/>
              <w:rPr>
                <w:lang w:eastAsia="en-US"/>
              </w:rPr>
            </w:pPr>
            <w:r>
              <w:rPr>
                <w:lang w:eastAsia="en-US"/>
              </w:rPr>
              <w:t>преподаватель вуза</w:t>
            </w:r>
          </w:p>
        </w:tc>
      </w:tr>
      <w:tr w:rsidR="007E63AD" w:rsidTr="0067140F">
        <w:tc>
          <w:tcPr>
            <w:tcW w:w="78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t>4)</w:t>
            </w:r>
          </w:p>
        </w:tc>
        <w:tc>
          <w:tcPr>
            <w:tcW w:w="12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+</w:t>
            </w:r>
          </w:p>
        </w:tc>
        <w:tc>
          <w:tcPr>
            <w:tcW w:w="108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spacing w:after="195"/>
              <w:rPr>
                <w:lang w:eastAsia="en-US"/>
              </w:rPr>
            </w:pPr>
            <w:r>
              <w:rPr>
                <w:lang w:eastAsia="en-US"/>
              </w:rPr>
              <w:t>главный врач поликлиники</w:t>
            </w:r>
          </w:p>
        </w:tc>
      </w:tr>
      <w:tr w:rsidR="007E63AD" w:rsidTr="0067140F">
        <w:tc>
          <w:tcPr>
            <w:tcW w:w="78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t>5)</w:t>
            </w:r>
          </w:p>
        </w:tc>
        <w:tc>
          <w:tcPr>
            <w:tcW w:w="12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08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spacing w:after="195"/>
              <w:rPr>
                <w:lang w:eastAsia="en-US"/>
              </w:rPr>
            </w:pPr>
            <w:r>
              <w:rPr>
                <w:lang w:eastAsia="en-US"/>
              </w:rPr>
              <w:t xml:space="preserve">инженер </w:t>
            </w:r>
            <w:r w:rsidR="003E1165">
              <w:rPr>
                <w:lang w:eastAsia="en-US"/>
              </w:rPr>
              <w:t>–</w:t>
            </w:r>
            <w:r>
              <w:rPr>
                <w:lang w:eastAsia="en-US"/>
              </w:rPr>
              <w:t xml:space="preserve"> проектировщик</w:t>
            </w:r>
          </w:p>
        </w:tc>
      </w:tr>
      <w:tr w:rsidR="007E63AD" w:rsidTr="0067140F">
        <w:tc>
          <w:tcPr>
            <w:tcW w:w="78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t>6)</w:t>
            </w:r>
          </w:p>
        </w:tc>
        <w:tc>
          <w:tcPr>
            <w:tcW w:w="12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+</w:t>
            </w:r>
          </w:p>
        </w:tc>
        <w:tc>
          <w:tcPr>
            <w:tcW w:w="108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spacing w:after="195"/>
              <w:rPr>
                <w:lang w:eastAsia="en-US"/>
              </w:rPr>
            </w:pPr>
            <w:r>
              <w:rPr>
                <w:lang w:eastAsia="en-US"/>
              </w:rPr>
              <w:t>начальник цеха завода</w:t>
            </w:r>
          </w:p>
        </w:tc>
      </w:tr>
      <w:tr w:rsidR="007E63AD" w:rsidTr="0067140F">
        <w:tc>
          <w:tcPr>
            <w:tcW w:w="78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t>7)</w:t>
            </w:r>
          </w:p>
        </w:tc>
        <w:tc>
          <w:tcPr>
            <w:tcW w:w="12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+</w:t>
            </w:r>
          </w:p>
        </w:tc>
        <w:tc>
          <w:tcPr>
            <w:tcW w:w="108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spacing w:after="195"/>
              <w:rPr>
                <w:lang w:eastAsia="en-US"/>
              </w:rPr>
            </w:pPr>
            <w:r>
              <w:rPr>
                <w:lang w:eastAsia="en-US"/>
              </w:rPr>
              <w:t>председатель правления банка</w:t>
            </w:r>
          </w:p>
        </w:tc>
      </w:tr>
      <w:tr w:rsidR="007E63AD" w:rsidTr="0067140F">
        <w:tc>
          <w:tcPr>
            <w:tcW w:w="78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t>8)</w:t>
            </w:r>
          </w:p>
        </w:tc>
        <w:tc>
          <w:tcPr>
            <w:tcW w:w="12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08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spacing w:after="195"/>
              <w:rPr>
                <w:lang w:eastAsia="en-US"/>
              </w:rPr>
            </w:pPr>
            <w:r>
              <w:rPr>
                <w:lang w:eastAsia="en-US"/>
              </w:rPr>
              <w:t>участковый врач</w:t>
            </w:r>
          </w:p>
        </w:tc>
      </w:tr>
      <w:tr w:rsidR="007E63AD" w:rsidTr="0067140F">
        <w:tc>
          <w:tcPr>
            <w:tcW w:w="78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t>9)</w:t>
            </w:r>
          </w:p>
        </w:tc>
        <w:tc>
          <w:tcPr>
            <w:tcW w:w="12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+</w:t>
            </w:r>
          </w:p>
        </w:tc>
        <w:tc>
          <w:tcPr>
            <w:tcW w:w="108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spacing w:after="195"/>
              <w:rPr>
                <w:lang w:eastAsia="en-US"/>
              </w:rPr>
            </w:pPr>
            <w:r>
              <w:rPr>
                <w:lang w:eastAsia="en-US"/>
              </w:rPr>
              <w:t>генеральный директор производственного объединения</w:t>
            </w:r>
          </w:p>
        </w:tc>
      </w:tr>
      <w:tr w:rsidR="007E63AD" w:rsidTr="0067140F">
        <w:tc>
          <w:tcPr>
            <w:tcW w:w="78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t>10)</w:t>
            </w:r>
          </w:p>
        </w:tc>
        <w:tc>
          <w:tcPr>
            <w:tcW w:w="12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+</w:t>
            </w:r>
          </w:p>
        </w:tc>
        <w:tc>
          <w:tcPr>
            <w:tcW w:w="108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spacing w:after="195"/>
              <w:rPr>
                <w:lang w:eastAsia="en-US"/>
              </w:rPr>
            </w:pPr>
            <w:r>
              <w:rPr>
                <w:lang w:eastAsia="en-US"/>
              </w:rPr>
              <w:t>начальник отдела сбыта</w:t>
            </w:r>
          </w:p>
        </w:tc>
      </w:tr>
    </w:tbl>
    <w:p w:rsidR="007E63AD" w:rsidRDefault="007E63AD" w:rsidP="007E63AD">
      <w:pPr>
        <w:autoSpaceDE w:val="0"/>
        <w:autoSpaceDN w:val="0"/>
        <w:adjustRightInd w:val="0"/>
      </w:pPr>
    </w:p>
    <w:tbl>
      <w:tblPr>
        <w:tblW w:w="5000" w:type="pct"/>
        <w:tblInd w:w="9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top w:w="30" w:type="dxa"/>
          <w:left w:w="90" w:type="dxa"/>
          <w:bottom w:w="30" w:type="dxa"/>
          <w:right w:w="90" w:type="dxa"/>
        </w:tblCellMar>
        <w:tblLook w:val="04A0" w:firstRow="1" w:lastRow="0" w:firstColumn="1" w:lastColumn="0" w:noHBand="0" w:noVBand="1"/>
      </w:tblPr>
      <w:tblGrid>
        <w:gridCol w:w="662"/>
        <w:gridCol w:w="1043"/>
        <w:gridCol w:w="8681"/>
      </w:tblGrid>
      <w:tr w:rsidR="007E63AD" w:rsidTr="0067140F">
        <w:tc>
          <w:tcPr>
            <w:tcW w:w="12900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E4E4E4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Задание #20</w:t>
            </w:r>
          </w:p>
        </w:tc>
      </w:tr>
      <w:tr w:rsidR="007E63AD" w:rsidTr="0067140F">
        <w:tc>
          <w:tcPr>
            <w:tcW w:w="12900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</w:tcPr>
          <w:p w:rsidR="007E63AD" w:rsidRDefault="007E63AD" w:rsidP="0067140F">
            <w:pPr>
              <w:autoSpaceDE w:val="0"/>
              <w:autoSpaceDN w:val="0"/>
              <w:adjustRightInd w:val="0"/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>Выберите неверное утверждение.</w:t>
            </w:r>
          </w:p>
          <w:p w:rsidR="007E63AD" w:rsidRDefault="007E63AD" w:rsidP="0067140F">
            <w:pPr>
              <w:autoSpaceDE w:val="0"/>
              <w:autoSpaceDN w:val="0"/>
              <w:adjustRightInd w:val="0"/>
              <w:spacing w:after="195"/>
              <w:rPr>
                <w:lang w:eastAsia="en-US"/>
              </w:rPr>
            </w:pPr>
          </w:p>
          <w:p w:rsidR="007E63AD" w:rsidRDefault="007E63AD" w:rsidP="0067140F">
            <w:pPr>
              <w:autoSpaceDE w:val="0"/>
              <w:autoSpaceDN w:val="0"/>
              <w:adjustRightInd w:val="0"/>
              <w:spacing w:after="195"/>
              <w:rPr>
                <w:lang w:eastAsia="en-US"/>
              </w:rPr>
            </w:pPr>
            <w:r>
              <w:rPr>
                <w:lang w:eastAsia="en-US"/>
              </w:rPr>
              <w:t>Задачами управления являются:</w:t>
            </w:r>
          </w:p>
          <w:p w:rsidR="007E63AD" w:rsidRDefault="007E63AD" w:rsidP="0067140F">
            <w:pPr>
              <w:autoSpaceDE w:val="0"/>
              <w:autoSpaceDN w:val="0"/>
              <w:adjustRightInd w:val="0"/>
              <w:rPr>
                <w:i/>
                <w:iCs/>
                <w:lang w:eastAsia="en-US"/>
              </w:rPr>
            </w:pPr>
          </w:p>
          <w:p w:rsidR="007E63AD" w:rsidRDefault="007E63AD" w:rsidP="0067140F">
            <w:pPr>
              <w:autoSpaceDE w:val="0"/>
              <w:autoSpaceDN w:val="0"/>
              <w:adjustRightInd w:val="0"/>
              <w:spacing w:after="195"/>
              <w:rPr>
                <w:lang w:eastAsia="en-US"/>
              </w:rPr>
            </w:pPr>
          </w:p>
        </w:tc>
      </w:tr>
      <w:tr w:rsidR="007E63AD" w:rsidTr="0067140F">
        <w:tc>
          <w:tcPr>
            <w:tcW w:w="12900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0F0F0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t>Выберите один из 6 вариантов ответа:</w:t>
            </w:r>
          </w:p>
        </w:tc>
      </w:tr>
      <w:tr w:rsidR="007E63AD" w:rsidTr="0067140F">
        <w:tc>
          <w:tcPr>
            <w:tcW w:w="78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t>1)</w:t>
            </w:r>
          </w:p>
        </w:tc>
        <w:tc>
          <w:tcPr>
            <w:tcW w:w="12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08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spacing w:after="195"/>
              <w:rPr>
                <w:lang w:eastAsia="en-US"/>
              </w:rPr>
            </w:pPr>
            <w:r>
              <w:rPr>
                <w:lang w:eastAsia="en-US"/>
              </w:rPr>
              <w:t>совершенствование производственного процесса</w:t>
            </w:r>
          </w:p>
        </w:tc>
      </w:tr>
      <w:tr w:rsidR="007E63AD" w:rsidTr="0067140F">
        <w:tc>
          <w:tcPr>
            <w:tcW w:w="78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t>2)</w:t>
            </w:r>
          </w:p>
        </w:tc>
        <w:tc>
          <w:tcPr>
            <w:tcW w:w="12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08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spacing w:after="195"/>
              <w:rPr>
                <w:lang w:eastAsia="en-US"/>
              </w:rPr>
            </w:pPr>
            <w:r>
              <w:rPr>
                <w:lang w:eastAsia="en-US"/>
              </w:rPr>
              <w:t>снижение затрат на производство</w:t>
            </w:r>
          </w:p>
        </w:tc>
      </w:tr>
      <w:tr w:rsidR="007E63AD" w:rsidTr="0067140F">
        <w:tc>
          <w:tcPr>
            <w:tcW w:w="78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t>3)</w:t>
            </w:r>
          </w:p>
        </w:tc>
        <w:tc>
          <w:tcPr>
            <w:tcW w:w="12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08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spacing w:after="195"/>
              <w:rPr>
                <w:lang w:eastAsia="en-US"/>
              </w:rPr>
            </w:pPr>
            <w:r>
              <w:rPr>
                <w:lang w:eastAsia="en-US"/>
              </w:rPr>
              <w:t>внедрение новейших наукоемких технологий</w:t>
            </w:r>
          </w:p>
        </w:tc>
      </w:tr>
      <w:tr w:rsidR="007E63AD" w:rsidTr="0067140F">
        <w:tc>
          <w:tcPr>
            <w:tcW w:w="78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t>4)</w:t>
            </w:r>
          </w:p>
        </w:tc>
        <w:tc>
          <w:tcPr>
            <w:tcW w:w="12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08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spacing w:after="195"/>
              <w:rPr>
                <w:lang w:eastAsia="en-US"/>
              </w:rPr>
            </w:pPr>
            <w:r>
              <w:rPr>
                <w:lang w:eastAsia="en-US"/>
              </w:rPr>
              <w:t>организация производства конкурентоспособных товаров</w:t>
            </w:r>
          </w:p>
        </w:tc>
      </w:tr>
      <w:tr w:rsidR="007E63AD" w:rsidTr="0067140F">
        <w:tc>
          <w:tcPr>
            <w:tcW w:w="78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t>5)</w:t>
            </w:r>
          </w:p>
        </w:tc>
        <w:tc>
          <w:tcPr>
            <w:tcW w:w="12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+</w:t>
            </w:r>
          </w:p>
        </w:tc>
        <w:tc>
          <w:tcPr>
            <w:tcW w:w="108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spacing w:after="195"/>
              <w:rPr>
                <w:lang w:eastAsia="en-US"/>
              </w:rPr>
            </w:pPr>
            <w:r>
              <w:rPr>
                <w:lang w:eastAsia="en-US"/>
              </w:rPr>
              <w:t>снижение заработной платы работников</w:t>
            </w:r>
          </w:p>
        </w:tc>
      </w:tr>
      <w:tr w:rsidR="007E63AD" w:rsidTr="0067140F">
        <w:tc>
          <w:tcPr>
            <w:tcW w:w="78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t>6)</w:t>
            </w:r>
          </w:p>
        </w:tc>
        <w:tc>
          <w:tcPr>
            <w:tcW w:w="12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08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spacing w:after="195"/>
              <w:rPr>
                <w:lang w:eastAsia="en-US"/>
              </w:rPr>
            </w:pPr>
            <w:r>
              <w:rPr>
                <w:lang w:eastAsia="en-US"/>
              </w:rPr>
              <w:t>повышение качества продукции</w:t>
            </w:r>
          </w:p>
        </w:tc>
      </w:tr>
    </w:tbl>
    <w:p w:rsidR="007E63AD" w:rsidRDefault="007E63AD" w:rsidP="007E63AD">
      <w:pPr>
        <w:autoSpaceDE w:val="0"/>
        <w:autoSpaceDN w:val="0"/>
        <w:adjustRightInd w:val="0"/>
      </w:pPr>
    </w:p>
    <w:tbl>
      <w:tblPr>
        <w:tblW w:w="5000" w:type="pct"/>
        <w:tblInd w:w="9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top w:w="30" w:type="dxa"/>
          <w:left w:w="90" w:type="dxa"/>
          <w:bottom w:w="30" w:type="dxa"/>
          <w:right w:w="90" w:type="dxa"/>
        </w:tblCellMar>
        <w:tblLook w:val="04A0" w:firstRow="1" w:lastRow="0" w:firstColumn="1" w:lastColumn="0" w:noHBand="0" w:noVBand="1"/>
      </w:tblPr>
      <w:tblGrid>
        <w:gridCol w:w="662"/>
        <w:gridCol w:w="1043"/>
        <w:gridCol w:w="8681"/>
      </w:tblGrid>
      <w:tr w:rsidR="007E63AD" w:rsidTr="0067140F">
        <w:tc>
          <w:tcPr>
            <w:tcW w:w="12900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E4E4E4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Задание #21</w:t>
            </w:r>
          </w:p>
        </w:tc>
      </w:tr>
      <w:tr w:rsidR="007E63AD" w:rsidTr="0067140F">
        <w:tc>
          <w:tcPr>
            <w:tcW w:w="12900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</w:tcPr>
          <w:p w:rsidR="007E63AD" w:rsidRDefault="007E63AD" w:rsidP="0067140F">
            <w:pPr>
              <w:autoSpaceDE w:val="0"/>
              <w:autoSpaceDN w:val="0"/>
              <w:adjustRightInd w:val="0"/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lastRenderedPageBreak/>
              <w:t>Выберите неверное утверждение.</w:t>
            </w:r>
          </w:p>
          <w:p w:rsidR="007E63AD" w:rsidRDefault="007E63AD" w:rsidP="0067140F">
            <w:pPr>
              <w:autoSpaceDE w:val="0"/>
              <w:autoSpaceDN w:val="0"/>
              <w:adjustRightInd w:val="0"/>
              <w:spacing w:after="195"/>
              <w:rPr>
                <w:lang w:eastAsia="en-US"/>
              </w:rPr>
            </w:pPr>
          </w:p>
          <w:p w:rsidR="007E63AD" w:rsidRDefault="007E63AD" w:rsidP="0067140F">
            <w:pPr>
              <w:autoSpaceDE w:val="0"/>
              <w:autoSpaceDN w:val="0"/>
              <w:adjustRightInd w:val="0"/>
              <w:spacing w:after="195"/>
              <w:rPr>
                <w:lang w:eastAsia="en-US"/>
              </w:rPr>
            </w:pPr>
            <w:r>
              <w:rPr>
                <w:lang w:eastAsia="en-US"/>
              </w:rPr>
              <w:t>Организация – это…</w:t>
            </w:r>
          </w:p>
        </w:tc>
      </w:tr>
      <w:tr w:rsidR="007E63AD" w:rsidTr="0067140F">
        <w:tc>
          <w:tcPr>
            <w:tcW w:w="12900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0F0F0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t>Выберите один из 4 вариантов ответа:</w:t>
            </w:r>
          </w:p>
        </w:tc>
      </w:tr>
      <w:tr w:rsidR="007E63AD" w:rsidTr="0067140F">
        <w:tc>
          <w:tcPr>
            <w:tcW w:w="78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t>1)</w:t>
            </w:r>
          </w:p>
        </w:tc>
        <w:tc>
          <w:tcPr>
            <w:tcW w:w="12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08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spacing w:after="195"/>
              <w:rPr>
                <w:lang w:eastAsia="en-US"/>
              </w:rPr>
            </w:pPr>
            <w:r>
              <w:rPr>
                <w:lang w:eastAsia="en-US"/>
              </w:rPr>
              <w:t>структура взаимодействия людей для достижения общей цели</w:t>
            </w:r>
          </w:p>
        </w:tc>
      </w:tr>
      <w:tr w:rsidR="007E63AD" w:rsidTr="0067140F">
        <w:tc>
          <w:tcPr>
            <w:tcW w:w="78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t>2)</w:t>
            </w:r>
          </w:p>
        </w:tc>
        <w:tc>
          <w:tcPr>
            <w:tcW w:w="12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08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spacing w:after="195"/>
              <w:rPr>
                <w:lang w:eastAsia="en-US"/>
              </w:rPr>
            </w:pPr>
            <w:r>
              <w:rPr>
                <w:lang w:eastAsia="en-US"/>
              </w:rPr>
              <w:t xml:space="preserve"> группа людей объединенных общей целью</w:t>
            </w:r>
          </w:p>
        </w:tc>
      </w:tr>
      <w:tr w:rsidR="007E63AD" w:rsidTr="0067140F">
        <w:tc>
          <w:tcPr>
            <w:tcW w:w="78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t>3)</w:t>
            </w:r>
          </w:p>
        </w:tc>
        <w:tc>
          <w:tcPr>
            <w:tcW w:w="12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+</w:t>
            </w:r>
          </w:p>
        </w:tc>
        <w:tc>
          <w:tcPr>
            <w:tcW w:w="108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spacing w:after="195"/>
              <w:rPr>
                <w:lang w:eastAsia="en-US"/>
              </w:rPr>
            </w:pPr>
            <w:r>
              <w:rPr>
                <w:lang w:eastAsia="en-US"/>
              </w:rPr>
              <w:t>процесс взаимодействия людей для достижения общей цели</w:t>
            </w:r>
          </w:p>
        </w:tc>
      </w:tr>
      <w:tr w:rsidR="007E63AD" w:rsidTr="0067140F">
        <w:tc>
          <w:tcPr>
            <w:tcW w:w="78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t>4)</w:t>
            </w:r>
          </w:p>
        </w:tc>
        <w:tc>
          <w:tcPr>
            <w:tcW w:w="12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08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spacing w:after="195"/>
              <w:rPr>
                <w:lang w:eastAsia="en-US"/>
              </w:rPr>
            </w:pPr>
            <w:r>
              <w:rPr>
                <w:lang w:eastAsia="en-US"/>
              </w:rPr>
              <w:t>группа людей, деятельность которых сознательно координируется для достижения общей цели</w:t>
            </w:r>
          </w:p>
        </w:tc>
      </w:tr>
    </w:tbl>
    <w:p w:rsidR="007E63AD" w:rsidRDefault="007E63AD" w:rsidP="007E63AD">
      <w:pPr>
        <w:autoSpaceDE w:val="0"/>
        <w:autoSpaceDN w:val="0"/>
        <w:adjustRightInd w:val="0"/>
      </w:pPr>
    </w:p>
    <w:tbl>
      <w:tblPr>
        <w:tblW w:w="5000" w:type="pct"/>
        <w:tblInd w:w="9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top w:w="30" w:type="dxa"/>
          <w:left w:w="90" w:type="dxa"/>
          <w:bottom w:w="30" w:type="dxa"/>
          <w:right w:w="90" w:type="dxa"/>
        </w:tblCellMar>
        <w:tblLook w:val="04A0" w:firstRow="1" w:lastRow="0" w:firstColumn="1" w:lastColumn="0" w:noHBand="0" w:noVBand="1"/>
      </w:tblPr>
      <w:tblGrid>
        <w:gridCol w:w="662"/>
        <w:gridCol w:w="1043"/>
        <w:gridCol w:w="8681"/>
      </w:tblGrid>
      <w:tr w:rsidR="007E63AD" w:rsidTr="0067140F">
        <w:tc>
          <w:tcPr>
            <w:tcW w:w="12900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E4E4E4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Задание #22</w:t>
            </w:r>
          </w:p>
        </w:tc>
      </w:tr>
      <w:tr w:rsidR="007E63AD" w:rsidTr="0067140F">
        <w:tc>
          <w:tcPr>
            <w:tcW w:w="12900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</w:tcPr>
          <w:p w:rsidR="007E63AD" w:rsidRDefault="007E63AD" w:rsidP="0067140F">
            <w:pPr>
              <w:autoSpaceDE w:val="0"/>
              <w:autoSpaceDN w:val="0"/>
              <w:adjustRightInd w:val="0"/>
              <w:ind w:left="720" w:hanging="360"/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>(Выберите единственно правильный ответ)</w:t>
            </w:r>
          </w:p>
          <w:p w:rsidR="007E63AD" w:rsidRDefault="007E63AD" w:rsidP="0067140F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en-US"/>
              </w:rPr>
            </w:pPr>
          </w:p>
          <w:p w:rsidR="007E63AD" w:rsidRDefault="007E63AD" w:rsidP="0067140F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Внешняя среда прямого воздействия на организацию – это:</w:t>
            </w:r>
          </w:p>
        </w:tc>
      </w:tr>
      <w:tr w:rsidR="007E63AD" w:rsidTr="0067140F">
        <w:tc>
          <w:tcPr>
            <w:tcW w:w="12900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0F0F0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t>Выберите один из 4 вариантов ответа:</w:t>
            </w:r>
          </w:p>
        </w:tc>
      </w:tr>
      <w:tr w:rsidR="007E63AD" w:rsidTr="0067140F">
        <w:tc>
          <w:tcPr>
            <w:tcW w:w="78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t>1)</w:t>
            </w:r>
          </w:p>
        </w:tc>
        <w:tc>
          <w:tcPr>
            <w:tcW w:w="12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08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акционеры, конкуренты, поставщики</w:t>
            </w:r>
          </w:p>
        </w:tc>
      </w:tr>
      <w:tr w:rsidR="007E63AD" w:rsidTr="0067140F">
        <w:tc>
          <w:tcPr>
            <w:tcW w:w="78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t>2)</w:t>
            </w:r>
          </w:p>
        </w:tc>
        <w:tc>
          <w:tcPr>
            <w:tcW w:w="12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+</w:t>
            </w:r>
          </w:p>
        </w:tc>
        <w:tc>
          <w:tcPr>
            <w:tcW w:w="108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ind w:left="720" w:hanging="36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все перечисленное</w:t>
            </w:r>
          </w:p>
        </w:tc>
      </w:tr>
      <w:tr w:rsidR="007E63AD" w:rsidTr="0067140F">
        <w:tc>
          <w:tcPr>
            <w:tcW w:w="78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t>3)</w:t>
            </w:r>
          </w:p>
        </w:tc>
        <w:tc>
          <w:tcPr>
            <w:tcW w:w="12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08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ind w:left="720" w:hanging="360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правительственные органы, местные органы власти</w:t>
            </w:r>
            <w:r>
              <w:rPr>
                <w:color w:val="000000"/>
                <w:lang w:eastAsia="en-US"/>
              </w:rPr>
              <w:tab/>
            </w:r>
          </w:p>
        </w:tc>
      </w:tr>
      <w:tr w:rsidR="007E63AD" w:rsidTr="0067140F">
        <w:tc>
          <w:tcPr>
            <w:tcW w:w="78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t>4)</w:t>
            </w:r>
          </w:p>
        </w:tc>
        <w:tc>
          <w:tcPr>
            <w:tcW w:w="12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08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  потребители, торговые предприятия, местные органы власти</w:t>
            </w:r>
          </w:p>
        </w:tc>
      </w:tr>
    </w:tbl>
    <w:p w:rsidR="007E63AD" w:rsidRDefault="007E63AD" w:rsidP="007E63AD">
      <w:pPr>
        <w:autoSpaceDE w:val="0"/>
        <w:autoSpaceDN w:val="0"/>
        <w:adjustRightInd w:val="0"/>
      </w:pPr>
    </w:p>
    <w:tbl>
      <w:tblPr>
        <w:tblW w:w="5000" w:type="pct"/>
        <w:tblInd w:w="9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top w:w="30" w:type="dxa"/>
          <w:left w:w="90" w:type="dxa"/>
          <w:bottom w:w="30" w:type="dxa"/>
          <w:right w:w="90" w:type="dxa"/>
        </w:tblCellMar>
        <w:tblLook w:val="04A0" w:firstRow="1" w:lastRow="0" w:firstColumn="1" w:lastColumn="0" w:noHBand="0" w:noVBand="1"/>
      </w:tblPr>
      <w:tblGrid>
        <w:gridCol w:w="662"/>
        <w:gridCol w:w="1043"/>
        <w:gridCol w:w="8681"/>
      </w:tblGrid>
      <w:tr w:rsidR="007E63AD" w:rsidTr="0067140F">
        <w:tc>
          <w:tcPr>
            <w:tcW w:w="12900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E4E4E4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Задание #23</w:t>
            </w:r>
          </w:p>
        </w:tc>
      </w:tr>
      <w:tr w:rsidR="007E63AD" w:rsidTr="0067140F">
        <w:tc>
          <w:tcPr>
            <w:tcW w:w="12900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</w:tcPr>
          <w:p w:rsidR="007E63AD" w:rsidRDefault="007E63AD" w:rsidP="0067140F">
            <w:pPr>
              <w:autoSpaceDE w:val="0"/>
              <w:autoSpaceDN w:val="0"/>
              <w:adjustRightInd w:val="0"/>
              <w:ind w:left="720" w:hanging="360"/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>(Выберите единственно правильный ответ)</w:t>
            </w:r>
          </w:p>
          <w:p w:rsidR="007E63AD" w:rsidRDefault="007E63AD" w:rsidP="0067140F">
            <w:pPr>
              <w:autoSpaceDE w:val="0"/>
              <w:autoSpaceDN w:val="0"/>
              <w:adjustRightInd w:val="0"/>
              <w:ind w:left="720" w:hanging="360"/>
              <w:rPr>
                <w:i/>
                <w:iCs/>
                <w:lang w:eastAsia="en-US"/>
              </w:rPr>
            </w:pPr>
          </w:p>
          <w:p w:rsidR="007E63AD" w:rsidRDefault="007E63AD" w:rsidP="0067140F">
            <w:pPr>
              <w:autoSpaceDE w:val="0"/>
              <w:autoSpaceDN w:val="0"/>
              <w:adjustRightInd w:val="0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Целью планирования деятельности организации является</w:t>
            </w:r>
          </w:p>
          <w:p w:rsidR="007E63AD" w:rsidRDefault="007E63AD" w:rsidP="0067140F">
            <w:pPr>
              <w:autoSpaceDE w:val="0"/>
              <w:autoSpaceDN w:val="0"/>
              <w:adjustRightInd w:val="0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ab/>
            </w:r>
          </w:p>
        </w:tc>
      </w:tr>
      <w:tr w:rsidR="007E63AD" w:rsidTr="0067140F">
        <w:tc>
          <w:tcPr>
            <w:tcW w:w="12900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0F0F0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t>Выберите один из 4 вариантов ответа:</w:t>
            </w:r>
          </w:p>
        </w:tc>
      </w:tr>
      <w:tr w:rsidR="007E63AD" w:rsidTr="0067140F">
        <w:tc>
          <w:tcPr>
            <w:tcW w:w="78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t>1)</w:t>
            </w:r>
          </w:p>
        </w:tc>
        <w:tc>
          <w:tcPr>
            <w:tcW w:w="12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+</w:t>
            </w:r>
          </w:p>
        </w:tc>
        <w:tc>
          <w:tcPr>
            <w:tcW w:w="108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определение целей, сил и средств</w:t>
            </w:r>
          </w:p>
        </w:tc>
      </w:tr>
      <w:tr w:rsidR="007E63AD" w:rsidTr="0067140F">
        <w:tc>
          <w:tcPr>
            <w:tcW w:w="78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t>2)</w:t>
            </w:r>
          </w:p>
        </w:tc>
        <w:tc>
          <w:tcPr>
            <w:tcW w:w="12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08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обоснование затрат</w:t>
            </w:r>
          </w:p>
        </w:tc>
      </w:tr>
      <w:tr w:rsidR="007E63AD" w:rsidTr="0067140F">
        <w:tc>
          <w:tcPr>
            <w:tcW w:w="78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t>3)</w:t>
            </w:r>
          </w:p>
        </w:tc>
        <w:tc>
          <w:tcPr>
            <w:tcW w:w="12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08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ind w:left="2160" w:hanging="1875"/>
              <w:rPr>
                <w:lang w:eastAsia="en-US"/>
              </w:rPr>
            </w:pPr>
            <w:r>
              <w:rPr>
                <w:lang w:eastAsia="en-US"/>
              </w:rPr>
              <w:t>обоснование численности работников</w:t>
            </w:r>
          </w:p>
        </w:tc>
      </w:tr>
      <w:tr w:rsidR="007E63AD" w:rsidTr="0067140F">
        <w:tc>
          <w:tcPr>
            <w:tcW w:w="78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t>4)</w:t>
            </w:r>
          </w:p>
        </w:tc>
        <w:tc>
          <w:tcPr>
            <w:tcW w:w="12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08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обоснование сроков</w:t>
            </w:r>
          </w:p>
        </w:tc>
      </w:tr>
    </w:tbl>
    <w:p w:rsidR="007E63AD" w:rsidRDefault="007E63AD" w:rsidP="007E63AD">
      <w:pPr>
        <w:autoSpaceDE w:val="0"/>
        <w:autoSpaceDN w:val="0"/>
        <w:adjustRightInd w:val="0"/>
      </w:pPr>
    </w:p>
    <w:tbl>
      <w:tblPr>
        <w:tblW w:w="5000" w:type="pct"/>
        <w:tblInd w:w="9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top w:w="30" w:type="dxa"/>
          <w:left w:w="90" w:type="dxa"/>
          <w:bottom w:w="30" w:type="dxa"/>
          <w:right w:w="90" w:type="dxa"/>
        </w:tblCellMar>
        <w:tblLook w:val="04A0" w:firstRow="1" w:lastRow="0" w:firstColumn="1" w:lastColumn="0" w:noHBand="0" w:noVBand="1"/>
      </w:tblPr>
      <w:tblGrid>
        <w:gridCol w:w="658"/>
        <w:gridCol w:w="1037"/>
        <w:gridCol w:w="4017"/>
        <w:gridCol w:w="657"/>
        <w:gridCol w:w="4017"/>
      </w:tblGrid>
      <w:tr w:rsidR="007E63AD" w:rsidTr="0067140F">
        <w:tc>
          <w:tcPr>
            <w:tcW w:w="12900" w:type="dxa"/>
            <w:gridSpan w:val="5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E4E4E4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Задание #24</w:t>
            </w:r>
          </w:p>
        </w:tc>
      </w:tr>
      <w:tr w:rsidR="007E63AD" w:rsidTr="0067140F">
        <w:tc>
          <w:tcPr>
            <w:tcW w:w="12900" w:type="dxa"/>
            <w:gridSpan w:val="5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 xml:space="preserve">Укажите соответствие межличностного расстояния... </w:t>
            </w:r>
          </w:p>
        </w:tc>
      </w:tr>
      <w:tr w:rsidR="007E63AD" w:rsidTr="0067140F">
        <w:tc>
          <w:tcPr>
            <w:tcW w:w="12900" w:type="dxa"/>
            <w:gridSpan w:val="5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0F0F0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t>Укажите соответствие для всех 4 вариантов ответа:</w:t>
            </w:r>
          </w:p>
        </w:tc>
      </w:tr>
      <w:tr w:rsidR="007E63AD" w:rsidTr="0067140F">
        <w:tc>
          <w:tcPr>
            <w:tcW w:w="78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t>1)</w:t>
            </w:r>
          </w:p>
        </w:tc>
        <w:tc>
          <w:tcPr>
            <w:tcW w:w="12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504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более 3,7 м</w:t>
            </w:r>
          </w:p>
        </w:tc>
        <w:tc>
          <w:tcPr>
            <w:tcW w:w="78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t>1)</w:t>
            </w:r>
          </w:p>
        </w:tc>
        <w:tc>
          <w:tcPr>
            <w:tcW w:w="504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для того чтобы обменяться несколькими словами или вообще не контактировать</w:t>
            </w:r>
          </w:p>
        </w:tc>
      </w:tr>
      <w:tr w:rsidR="007E63AD" w:rsidTr="0067140F">
        <w:tc>
          <w:tcPr>
            <w:tcW w:w="78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t>2)</w:t>
            </w:r>
          </w:p>
        </w:tc>
        <w:tc>
          <w:tcPr>
            <w:tcW w:w="12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504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1,2-3,7 м</w:t>
            </w:r>
          </w:p>
        </w:tc>
        <w:tc>
          <w:tcPr>
            <w:tcW w:w="78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t>2)</w:t>
            </w:r>
          </w:p>
        </w:tc>
        <w:tc>
          <w:tcPr>
            <w:tcW w:w="504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социальное расстояние для деловых бесед</w:t>
            </w:r>
          </w:p>
        </w:tc>
      </w:tr>
      <w:tr w:rsidR="007E63AD" w:rsidTr="0067140F">
        <w:tc>
          <w:tcPr>
            <w:tcW w:w="78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t>3)</w:t>
            </w:r>
          </w:p>
        </w:tc>
        <w:tc>
          <w:tcPr>
            <w:tcW w:w="12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504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до 0,5 м</w:t>
            </w:r>
          </w:p>
        </w:tc>
        <w:tc>
          <w:tcPr>
            <w:tcW w:w="78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t>3)</w:t>
            </w:r>
          </w:p>
        </w:tc>
        <w:tc>
          <w:tcPr>
            <w:tcW w:w="504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интимное расстояние</w:t>
            </w:r>
          </w:p>
        </w:tc>
      </w:tr>
      <w:tr w:rsidR="007E63AD" w:rsidTr="0067140F">
        <w:tc>
          <w:tcPr>
            <w:tcW w:w="78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t>4)</w:t>
            </w:r>
          </w:p>
        </w:tc>
        <w:tc>
          <w:tcPr>
            <w:tcW w:w="12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504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0,5-1,2 м</w:t>
            </w:r>
          </w:p>
        </w:tc>
        <w:tc>
          <w:tcPr>
            <w:tcW w:w="78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t>4)</w:t>
            </w:r>
          </w:p>
        </w:tc>
        <w:tc>
          <w:tcPr>
            <w:tcW w:w="504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дружеский разговор</w:t>
            </w:r>
          </w:p>
        </w:tc>
      </w:tr>
    </w:tbl>
    <w:p w:rsidR="007E63AD" w:rsidRDefault="007E63AD" w:rsidP="007E63AD">
      <w:pPr>
        <w:autoSpaceDE w:val="0"/>
        <w:autoSpaceDN w:val="0"/>
        <w:adjustRightInd w:val="0"/>
      </w:pPr>
    </w:p>
    <w:tbl>
      <w:tblPr>
        <w:tblW w:w="5000" w:type="pct"/>
        <w:tblInd w:w="9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top w:w="30" w:type="dxa"/>
          <w:left w:w="90" w:type="dxa"/>
          <w:bottom w:w="30" w:type="dxa"/>
          <w:right w:w="90" w:type="dxa"/>
        </w:tblCellMar>
        <w:tblLook w:val="04A0" w:firstRow="1" w:lastRow="0" w:firstColumn="1" w:lastColumn="0" w:noHBand="0" w:noVBand="1"/>
      </w:tblPr>
      <w:tblGrid>
        <w:gridCol w:w="662"/>
        <w:gridCol w:w="1043"/>
        <w:gridCol w:w="8681"/>
      </w:tblGrid>
      <w:tr w:rsidR="007E63AD" w:rsidTr="0067140F">
        <w:tc>
          <w:tcPr>
            <w:tcW w:w="12900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E4E4E4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Задание #25</w:t>
            </w:r>
          </w:p>
        </w:tc>
      </w:tr>
      <w:tr w:rsidR="007E63AD" w:rsidTr="0067140F">
        <w:tc>
          <w:tcPr>
            <w:tcW w:w="12900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</w:tcPr>
          <w:p w:rsidR="007E63AD" w:rsidRDefault="007E63AD" w:rsidP="0067140F">
            <w:pPr>
              <w:autoSpaceDE w:val="0"/>
              <w:autoSpaceDN w:val="0"/>
              <w:adjustRightInd w:val="0"/>
              <w:ind w:left="720" w:hanging="360"/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lastRenderedPageBreak/>
              <w:t>(Выберите единственно правильный ответ)</w:t>
            </w:r>
          </w:p>
          <w:p w:rsidR="007E63AD" w:rsidRDefault="007E63AD" w:rsidP="0067140F">
            <w:pPr>
              <w:autoSpaceDE w:val="0"/>
              <w:autoSpaceDN w:val="0"/>
              <w:adjustRightInd w:val="0"/>
              <w:ind w:left="720" w:hanging="360"/>
              <w:rPr>
                <w:b/>
                <w:bCs/>
                <w:lang w:eastAsia="en-US"/>
              </w:rPr>
            </w:pPr>
          </w:p>
          <w:p w:rsidR="007E63AD" w:rsidRDefault="007E63AD" w:rsidP="0067140F">
            <w:pPr>
              <w:autoSpaceDE w:val="0"/>
              <w:autoSpaceDN w:val="0"/>
              <w:adjustRightInd w:val="0"/>
              <w:ind w:left="720" w:hanging="360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Решение о распределении полномочий между руководителями принимается в процессе:</w:t>
            </w:r>
          </w:p>
        </w:tc>
      </w:tr>
      <w:tr w:rsidR="007E63AD" w:rsidTr="0067140F">
        <w:tc>
          <w:tcPr>
            <w:tcW w:w="12900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0F0F0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t>Выберите один из 4 вариантов ответа:</w:t>
            </w:r>
          </w:p>
        </w:tc>
      </w:tr>
      <w:tr w:rsidR="007E63AD" w:rsidTr="0067140F">
        <w:tc>
          <w:tcPr>
            <w:tcW w:w="78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t>1)</w:t>
            </w:r>
          </w:p>
        </w:tc>
        <w:tc>
          <w:tcPr>
            <w:tcW w:w="12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08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7E63AD" w:rsidRDefault="003E1165" w:rsidP="0067140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r w:rsidR="007E63AD">
              <w:rPr>
                <w:lang w:eastAsia="en-US"/>
              </w:rPr>
              <w:t>ланирования</w:t>
            </w:r>
          </w:p>
        </w:tc>
      </w:tr>
      <w:tr w:rsidR="007E63AD" w:rsidTr="0067140F">
        <w:tc>
          <w:tcPr>
            <w:tcW w:w="78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t>2)</w:t>
            </w:r>
          </w:p>
        </w:tc>
        <w:tc>
          <w:tcPr>
            <w:tcW w:w="12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08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7E63AD" w:rsidRDefault="003E1165" w:rsidP="0067140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К</w:t>
            </w:r>
            <w:r w:rsidR="007E63AD">
              <w:rPr>
                <w:lang w:eastAsia="en-US"/>
              </w:rPr>
              <w:t>онтроля</w:t>
            </w:r>
          </w:p>
        </w:tc>
      </w:tr>
      <w:tr w:rsidR="007E63AD" w:rsidTr="0067140F">
        <w:tc>
          <w:tcPr>
            <w:tcW w:w="78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t>3)</w:t>
            </w:r>
          </w:p>
        </w:tc>
        <w:tc>
          <w:tcPr>
            <w:tcW w:w="12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08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7E63AD" w:rsidRDefault="003E1165" w:rsidP="0067140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И</w:t>
            </w:r>
            <w:r w:rsidR="007E63AD">
              <w:rPr>
                <w:lang w:eastAsia="en-US"/>
              </w:rPr>
              <w:t>сследования</w:t>
            </w:r>
          </w:p>
        </w:tc>
      </w:tr>
      <w:tr w:rsidR="007E63AD" w:rsidTr="0067140F">
        <w:tc>
          <w:tcPr>
            <w:tcW w:w="78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t>4)</w:t>
            </w:r>
          </w:p>
        </w:tc>
        <w:tc>
          <w:tcPr>
            <w:tcW w:w="12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+</w:t>
            </w:r>
          </w:p>
        </w:tc>
        <w:tc>
          <w:tcPr>
            <w:tcW w:w="108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7E63AD" w:rsidRDefault="003E1165" w:rsidP="0067140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О</w:t>
            </w:r>
            <w:r w:rsidR="007E63AD">
              <w:rPr>
                <w:lang w:eastAsia="en-US"/>
              </w:rPr>
              <w:t>рганизации</w:t>
            </w:r>
          </w:p>
        </w:tc>
      </w:tr>
    </w:tbl>
    <w:p w:rsidR="007E63AD" w:rsidRDefault="007E63AD" w:rsidP="007E63AD">
      <w:pPr>
        <w:autoSpaceDE w:val="0"/>
        <w:autoSpaceDN w:val="0"/>
        <w:adjustRightInd w:val="0"/>
      </w:pPr>
    </w:p>
    <w:tbl>
      <w:tblPr>
        <w:tblW w:w="5000" w:type="pct"/>
        <w:tblInd w:w="9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top w:w="30" w:type="dxa"/>
          <w:left w:w="90" w:type="dxa"/>
          <w:bottom w:w="30" w:type="dxa"/>
          <w:right w:w="90" w:type="dxa"/>
        </w:tblCellMar>
        <w:tblLook w:val="04A0" w:firstRow="1" w:lastRow="0" w:firstColumn="1" w:lastColumn="0" w:noHBand="0" w:noVBand="1"/>
      </w:tblPr>
      <w:tblGrid>
        <w:gridCol w:w="662"/>
        <w:gridCol w:w="1043"/>
        <w:gridCol w:w="8681"/>
      </w:tblGrid>
      <w:tr w:rsidR="007E63AD" w:rsidTr="0067140F">
        <w:tc>
          <w:tcPr>
            <w:tcW w:w="12900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E4E4E4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Задание #26</w:t>
            </w:r>
          </w:p>
        </w:tc>
      </w:tr>
      <w:tr w:rsidR="007E63AD" w:rsidTr="0067140F">
        <w:tc>
          <w:tcPr>
            <w:tcW w:w="12900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</w:tcPr>
          <w:p w:rsidR="007E63AD" w:rsidRDefault="007E63AD" w:rsidP="0067140F">
            <w:pPr>
              <w:autoSpaceDE w:val="0"/>
              <w:autoSpaceDN w:val="0"/>
              <w:adjustRightInd w:val="0"/>
              <w:ind w:left="720" w:hanging="360"/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>(Выберите единственно правильный ответ)</w:t>
            </w:r>
          </w:p>
          <w:p w:rsidR="007E63AD" w:rsidRDefault="007E63AD" w:rsidP="0067140F">
            <w:pPr>
              <w:autoSpaceDE w:val="0"/>
              <w:autoSpaceDN w:val="0"/>
              <w:adjustRightInd w:val="0"/>
              <w:ind w:left="720" w:hanging="360"/>
              <w:rPr>
                <w:i/>
                <w:iCs/>
                <w:lang w:eastAsia="en-US"/>
              </w:rPr>
            </w:pPr>
          </w:p>
          <w:p w:rsidR="007E63AD" w:rsidRDefault="007E63AD" w:rsidP="0067140F">
            <w:pPr>
              <w:autoSpaceDE w:val="0"/>
              <w:autoSpaceDN w:val="0"/>
              <w:adjustRightInd w:val="0"/>
              <w:ind w:left="720" w:hanging="360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Процесс делегирования полномочий включает в себя передачу полномочий от старшего руководителя нижестоящим руководителям на выполнение специальных заданий. Какая ситуация свойственна этому процессу?</w:t>
            </w:r>
          </w:p>
        </w:tc>
      </w:tr>
      <w:tr w:rsidR="007E63AD" w:rsidTr="0067140F">
        <w:tc>
          <w:tcPr>
            <w:tcW w:w="12900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0F0F0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t>Выберите один из 4 вариантов ответа:</w:t>
            </w:r>
          </w:p>
        </w:tc>
      </w:tr>
      <w:tr w:rsidR="007E63AD" w:rsidTr="0067140F">
        <w:tc>
          <w:tcPr>
            <w:tcW w:w="78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t>1)</w:t>
            </w:r>
          </w:p>
        </w:tc>
        <w:tc>
          <w:tcPr>
            <w:tcW w:w="12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08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передается ответственность нижестоящему руководителю</w:t>
            </w:r>
          </w:p>
        </w:tc>
      </w:tr>
      <w:tr w:rsidR="007E63AD" w:rsidTr="0067140F">
        <w:tc>
          <w:tcPr>
            <w:tcW w:w="78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t>2)</w:t>
            </w:r>
          </w:p>
        </w:tc>
        <w:tc>
          <w:tcPr>
            <w:tcW w:w="12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+</w:t>
            </w:r>
          </w:p>
        </w:tc>
        <w:tc>
          <w:tcPr>
            <w:tcW w:w="108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передаются полномочия нижестоящему руководителю, а всю ответственность продолжает нести старший руководитель</w:t>
            </w:r>
          </w:p>
        </w:tc>
      </w:tr>
      <w:tr w:rsidR="007E63AD" w:rsidTr="0067140F">
        <w:tc>
          <w:tcPr>
            <w:tcW w:w="78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t>3)</w:t>
            </w:r>
          </w:p>
        </w:tc>
        <w:tc>
          <w:tcPr>
            <w:tcW w:w="12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08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передаются полномочия и ответственность нижестоящему руководителю</w:t>
            </w:r>
          </w:p>
        </w:tc>
      </w:tr>
      <w:tr w:rsidR="007E63AD" w:rsidTr="0067140F">
        <w:tc>
          <w:tcPr>
            <w:tcW w:w="78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t>4)</w:t>
            </w:r>
          </w:p>
        </w:tc>
        <w:tc>
          <w:tcPr>
            <w:tcW w:w="12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08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назначается новый, равный по рангу руководитель и ему передается вся ответственность</w:t>
            </w:r>
          </w:p>
        </w:tc>
      </w:tr>
    </w:tbl>
    <w:p w:rsidR="007E63AD" w:rsidRDefault="007E63AD" w:rsidP="007E63AD">
      <w:pPr>
        <w:autoSpaceDE w:val="0"/>
        <w:autoSpaceDN w:val="0"/>
        <w:adjustRightInd w:val="0"/>
      </w:pPr>
    </w:p>
    <w:tbl>
      <w:tblPr>
        <w:tblW w:w="5000" w:type="pct"/>
        <w:tblInd w:w="9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top w:w="30" w:type="dxa"/>
          <w:left w:w="90" w:type="dxa"/>
          <w:bottom w:w="30" w:type="dxa"/>
          <w:right w:w="90" w:type="dxa"/>
        </w:tblCellMar>
        <w:tblLook w:val="04A0" w:firstRow="1" w:lastRow="0" w:firstColumn="1" w:lastColumn="0" w:noHBand="0" w:noVBand="1"/>
      </w:tblPr>
      <w:tblGrid>
        <w:gridCol w:w="662"/>
        <w:gridCol w:w="1043"/>
        <w:gridCol w:w="8681"/>
      </w:tblGrid>
      <w:tr w:rsidR="007E63AD" w:rsidTr="0067140F">
        <w:tc>
          <w:tcPr>
            <w:tcW w:w="12900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E4E4E4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Задание #27</w:t>
            </w:r>
          </w:p>
        </w:tc>
      </w:tr>
      <w:tr w:rsidR="007E63AD" w:rsidTr="0067140F">
        <w:tc>
          <w:tcPr>
            <w:tcW w:w="12900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</w:tcPr>
          <w:p w:rsidR="007E63AD" w:rsidRDefault="007E63AD" w:rsidP="0067140F">
            <w:pPr>
              <w:autoSpaceDE w:val="0"/>
              <w:autoSpaceDN w:val="0"/>
              <w:adjustRightInd w:val="0"/>
              <w:ind w:left="720" w:hanging="360"/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>(Выберите единственно правильный ответ)</w:t>
            </w:r>
          </w:p>
          <w:p w:rsidR="007E63AD" w:rsidRDefault="007E63AD" w:rsidP="0067140F">
            <w:pPr>
              <w:autoSpaceDE w:val="0"/>
              <w:autoSpaceDN w:val="0"/>
              <w:adjustRightInd w:val="0"/>
              <w:ind w:left="720" w:hanging="360"/>
              <w:rPr>
                <w:i/>
                <w:iCs/>
                <w:lang w:eastAsia="en-US"/>
              </w:rPr>
            </w:pPr>
          </w:p>
          <w:p w:rsidR="007E63AD" w:rsidRDefault="007E63AD" w:rsidP="0067140F">
            <w:pPr>
              <w:autoSpaceDE w:val="0"/>
              <w:autoSpaceDN w:val="0"/>
              <w:adjustRightInd w:val="0"/>
              <w:ind w:left="720" w:hanging="360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Система контроля в организации обычно состоит из:</w:t>
            </w:r>
          </w:p>
        </w:tc>
      </w:tr>
      <w:tr w:rsidR="007E63AD" w:rsidTr="0067140F">
        <w:tc>
          <w:tcPr>
            <w:tcW w:w="12900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0F0F0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t>Выберите один из 4 вариантов ответа:</w:t>
            </w:r>
          </w:p>
        </w:tc>
      </w:tr>
      <w:tr w:rsidR="007E63AD" w:rsidTr="0067140F">
        <w:tc>
          <w:tcPr>
            <w:tcW w:w="78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t>1)</w:t>
            </w:r>
          </w:p>
        </w:tc>
        <w:tc>
          <w:tcPr>
            <w:tcW w:w="12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+</w:t>
            </w:r>
          </w:p>
        </w:tc>
        <w:tc>
          <w:tcPr>
            <w:tcW w:w="108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предварительного, текущего и заключительного</w:t>
            </w:r>
          </w:p>
        </w:tc>
      </w:tr>
      <w:tr w:rsidR="007E63AD" w:rsidTr="0067140F">
        <w:tc>
          <w:tcPr>
            <w:tcW w:w="78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t>2)</w:t>
            </w:r>
          </w:p>
        </w:tc>
        <w:tc>
          <w:tcPr>
            <w:tcW w:w="12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08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предварительного и заключительного</w:t>
            </w:r>
          </w:p>
        </w:tc>
      </w:tr>
      <w:tr w:rsidR="007E63AD" w:rsidTr="0067140F">
        <w:tc>
          <w:tcPr>
            <w:tcW w:w="78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t>3)</w:t>
            </w:r>
          </w:p>
        </w:tc>
        <w:tc>
          <w:tcPr>
            <w:tcW w:w="12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08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только из текущего контроля</w:t>
            </w:r>
          </w:p>
        </w:tc>
      </w:tr>
      <w:tr w:rsidR="007E63AD" w:rsidTr="0067140F">
        <w:tc>
          <w:tcPr>
            <w:tcW w:w="78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t>4)</w:t>
            </w:r>
          </w:p>
        </w:tc>
        <w:tc>
          <w:tcPr>
            <w:tcW w:w="12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08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 xml:space="preserve">текущего и заключительного </w:t>
            </w:r>
          </w:p>
        </w:tc>
      </w:tr>
    </w:tbl>
    <w:p w:rsidR="007E63AD" w:rsidRDefault="007E63AD" w:rsidP="007E63AD">
      <w:pPr>
        <w:autoSpaceDE w:val="0"/>
        <w:autoSpaceDN w:val="0"/>
        <w:adjustRightInd w:val="0"/>
      </w:pPr>
    </w:p>
    <w:tbl>
      <w:tblPr>
        <w:tblW w:w="5000" w:type="pct"/>
        <w:tblInd w:w="9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top w:w="30" w:type="dxa"/>
          <w:left w:w="90" w:type="dxa"/>
          <w:bottom w:w="30" w:type="dxa"/>
          <w:right w:w="90" w:type="dxa"/>
        </w:tblCellMar>
        <w:tblLook w:val="04A0" w:firstRow="1" w:lastRow="0" w:firstColumn="1" w:lastColumn="0" w:noHBand="0" w:noVBand="1"/>
      </w:tblPr>
      <w:tblGrid>
        <w:gridCol w:w="662"/>
        <w:gridCol w:w="1043"/>
        <w:gridCol w:w="8681"/>
      </w:tblGrid>
      <w:tr w:rsidR="007E63AD" w:rsidTr="0067140F">
        <w:tc>
          <w:tcPr>
            <w:tcW w:w="12900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E4E4E4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Задание #28</w:t>
            </w:r>
          </w:p>
        </w:tc>
      </w:tr>
      <w:tr w:rsidR="007E63AD" w:rsidTr="0067140F">
        <w:tc>
          <w:tcPr>
            <w:tcW w:w="12900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</w:tcPr>
          <w:p w:rsidR="007E63AD" w:rsidRDefault="007E63AD" w:rsidP="0067140F">
            <w:pPr>
              <w:autoSpaceDE w:val="0"/>
              <w:autoSpaceDN w:val="0"/>
              <w:adjustRightInd w:val="0"/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>Выберите несколько правильных ответов</w:t>
            </w:r>
          </w:p>
          <w:p w:rsidR="007E63AD" w:rsidRDefault="007E63AD" w:rsidP="0067140F">
            <w:pPr>
              <w:autoSpaceDE w:val="0"/>
              <w:autoSpaceDN w:val="0"/>
              <w:adjustRightInd w:val="0"/>
              <w:rPr>
                <w:i/>
                <w:iCs/>
                <w:lang w:eastAsia="en-US"/>
              </w:rPr>
            </w:pPr>
          </w:p>
          <w:p w:rsidR="007E63AD" w:rsidRDefault="007E63AD" w:rsidP="0067140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 xml:space="preserve">Что не входит в пирамиду потребностей </w:t>
            </w:r>
            <w:proofErr w:type="spellStart"/>
            <w:r>
              <w:rPr>
                <w:lang w:eastAsia="en-US"/>
              </w:rPr>
              <w:t>А.Маслоу</w:t>
            </w:r>
            <w:proofErr w:type="spellEnd"/>
            <w:r>
              <w:rPr>
                <w:lang w:eastAsia="en-US"/>
              </w:rPr>
              <w:t>?</w:t>
            </w:r>
          </w:p>
        </w:tc>
      </w:tr>
      <w:tr w:rsidR="007E63AD" w:rsidTr="0067140F">
        <w:tc>
          <w:tcPr>
            <w:tcW w:w="12900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0F0F0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t>Выберите несколько из 4 вариантов ответа:</w:t>
            </w:r>
          </w:p>
        </w:tc>
      </w:tr>
      <w:tr w:rsidR="007E63AD" w:rsidTr="0067140F">
        <w:tc>
          <w:tcPr>
            <w:tcW w:w="78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t>1)</w:t>
            </w:r>
          </w:p>
        </w:tc>
        <w:tc>
          <w:tcPr>
            <w:tcW w:w="12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+</w:t>
            </w:r>
          </w:p>
        </w:tc>
        <w:tc>
          <w:tcPr>
            <w:tcW w:w="108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потребность в принадлежности</w:t>
            </w:r>
          </w:p>
        </w:tc>
      </w:tr>
      <w:tr w:rsidR="007E63AD" w:rsidTr="0067140F">
        <w:tc>
          <w:tcPr>
            <w:tcW w:w="78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t>2)</w:t>
            </w:r>
          </w:p>
        </w:tc>
        <w:tc>
          <w:tcPr>
            <w:tcW w:w="12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08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 xml:space="preserve">потребность в самовыражении </w:t>
            </w:r>
          </w:p>
        </w:tc>
      </w:tr>
      <w:tr w:rsidR="007E63AD" w:rsidTr="0067140F">
        <w:tc>
          <w:tcPr>
            <w:tcW w:w="78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t>3)</w:t>
            </w:r>
          </w:p>
        </w:tc>
        <w:tc>
          <w:tcPr>
            <w:tcW w:w="12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+</w:t>
            </w:r>
          </w:p>
        </w:tc>
        <w:tc>
          <w:tcPr>
            <w:tcW w:w="108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потребность во власти</w:t>
            </w:r>
          </w:p>
        </w:tc>
      </w:tr>
      <w:tr w:rsidR="007E63AD" w:rsidTr="0067140F">
        <w:tc>
          <w:tcPr>
            <w:tcW w:w="78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t>4)</w:t>
            </w:r>
          </w:p>
        </w:tc>
        <w:tc>
          <w:tcPr>
            <w:tcW w:w="12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08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потребность в безопасности</w:t>
            </w:r>
          </w:p>
        </w:tc>
      </w:tr>
    </w:tbl>
    <w:p w:rsidR="007E63AD" w:rsidRDefault="007E63AD" w:rsidP="007E63AD">
      <w:pPr>
        <w:autoSpaceDE w:val="0"/>
        <w:autoSpaceDN w:val="0"/>
        <w:adjustRightInd w:val="0"/>
      </w:pPr>
    </w:p>
    <w:tbl>
      <w:tblPr>
        <w:tblW w:w="5000" w:type="pct"/>
        <w:tblInd w:w="9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top w:w="30" w:type="dxa"/>
          <w:left w:w="90" w:type="dxa"/>
          <w:bottom w:w="30" w:type="dxa"/>
          <w:right w:w="90" w:type="dxa"/>
        </w:tblCellMar>
        <w:tblLook w:val="04A0" w:firstRow="1" w:lastRow="0" w:firstColumn="1" w:lastColumn="0" w:noHBand="0" w:noVBand="1"/>
      </w:tblPr>
      <w:tblGrid>
        <w:gridCol w:w="662"/>
        <w:gridCol w:w="1043"/>
        <w:gridCol w:w="8681"/>
      </w:tblGrid>
      <w:tr w:rsidR="007E63AD" w:rsidTr="0067140F">
        <w:tc>
          <w:tcPr>
            <w:tcW w:w="12900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E4E4E4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Задание #29</w:t>
            </w:r>
          </w:p>
        </w:tc>
      </w:tr>
      <w:tr w:rsidR="007E63AD" w:rsidTr="0067140F">
        <w:tc>
          <w:tcPr>
            <w:tcW w:w="12900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</w:tcPr>
          <w:p w:rsidR="007E63AD" w:rsidRDefault="007E63AD" w:rsidP="0067140F">
            <w:pPr>
              <w:autoSpaceDE w:val="0"/>
              <w:autoSpaceDN w:val="0"/>
              <w:adjustRightInd w:val="0"/>
              <w:ind w:left="720" w:hanging="360"/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>(Выберите единственно правильный ответ)</w:t>
            </w:r>
          </w:p>
          <w:p w:rsidR="007E63AD" w:rsidRDefault="007E63AD" w:rsidP="0067140F">
            <w:pPr>
              <w:autoSpaceDE w:val="0"/>
              <w:autoSpaceDN w:val="0"/>
              <w:adjustRightInd w:val="0"/>
              <w:ind w:left="720" w:hanging="360"/>
              <w:rPr>
                <w:i/>
                <w:iCs/>
                <w:lang w:eastAsia="en-US"/>
              </w:rPr>
            </w:pPr>
          </w:p>
          <w:p w:rsidR="007E63AD" w:rsidRDefault="007E63AD" w:rsidP="0067140F">
            <w:pPr>
              <w:autoSpaceDE w:val="0"/>
              <w:autoSpaceDN w:val="0"/>
              <w:adjustRightInd w:val="0"/>
              <w:ind w:left="720" w:hanging="360"/>
              <w:rPr>
                <w:i/>
                <w:iCs/>
                <w:lang w:eastAsia="en-US"/>
              </w:rPr>
            </w:pPr>
          </w:p>
          <w:p w:rsidR="007E63AD" w:rsidRDefault="007E63AD" w:rsidP="0067140F">
            <w:pPr>
              <w:autoSpaceDE w:val="0"/>
              <w:autoSpaceDN w:val="0"/>
              <w:adjustRightInd w:val="0"/>
              <w:ind w:left="720" w:hanging="360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lastRenderedPageBreak/>
              <w:t>Какой из перечисленных ниже методов распределения обязанностей в организации принят по функциональному признаку?</w:t>
            </w:r>
          </w:p>
        </w:tc>
      </w:tr>
      <w:tr w:rsidR="007E63AD" w:rsidTr="0067140F">
        <w:tc>
          <w:tcPr>
            <w:tcW w:w="12900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0F0F0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lastRenderedPageBreak/>
              <w:t>Выберите один из 4 вариантов ответа:</w:t>
            </w:r>
          </w:p>
        </w:tc>
      </w:tr>
      <w:tr w:rsidR="007E63AD" w:rsidTr="0067140F">
        <w:tc>
          <w:tcPr>
            <w:tcW w:w="78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t>1)</w:t>
            </w:r>
          </w:p>
        </w:tc>
        <w:tc>
          <w:tcPr>
            <w:tcW w:w="12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+</w:t>
            </w:r>
          </w:p>
        </w:tc>
        <w:tc>
          <w:tcPr>
            <w:tcW w:w="108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созданы отделы по производству, маркетингу, кадрам, финансовым вопросам</w:t>
            </w:r>
          </w:p>
        </w:tc>
      </w:tr>
      <w:tr w:rsidR="007E63AD" w:rsidTr="0067140F">
        <w:tc>
          <w:tcPr>
            <w:tcW w:w="78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t>2)</w:t>
            </w:r>
          </w:p>
        </w:tc>
        <w:tc>
          <w:tcPr>
            <w:tcW w:w="12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08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созданы цеха на предприятии по производству мягкой мебели, кухонной мебели, офисной мебели</w:t>
            </w:r>
          </w:p>
        </w:tc>
      </w:tr>
      <w:tr w:rsidR="007E63AD" w:rsidTr="0067140F">
        <w:tc>
          <w:tcPr>
            <w:tcW w:w="78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t>3)</w:t>
            </w:r>
          </w:p>
        </w:tc>
        <w:tc>
          <w:tcPr>
            <w:tcW w:w="12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08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созданы филиалы предприятия в пяти городах</w:t>
            </w:r>
          </w:p>
        </w:tc>
      </w:tr>
      <w:tr w:rsidR="007E63AD" w:rsidTr="0067140F">
        <w:tc>
          <w:tcPr>
            <w:tcW w:w="78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t>4)</w:t>
            </w:r>
          </w:p>
        </w:tc>
        <w:tc>
          <w:tcPr>
            <w:tcW w:w="12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08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созданы отделы на предприятии, равные по численности</w:t>
            </w:r>
          </w:p>
        </w:tc>
      </w:tr>
    </w:tbl>
    <w:p w:rsidR="007E63AD" w:rsidRDefault="007E63AD" w:rsidP="007E63AD">
      <w:pPr>
        <w:autoSpaceDE w:val="0"/>
        <w:autoSpaceDN w:val="0"/>
        <w:adjustRightInd w:val="0"/>
      </w:pPr>
    </w:p>
    <w:tbl>
      <w:tblPr>
        <w:tblW w:w="5000" w:type="pct"/>
        <w:tblInd w:w="9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top w:w="30" w:type="dxa"/>
          <w:left w:w="90" w:type="dxa"/>
          <w:bottom w:w="30" w:type="dxa"/>
          <w:right w:w="90" w:type="dxa"/>
        </w:tblCellMar>
        <w:tblLook w:val="04A0" w:firstRow="1" w:lastRow="0" w:firstColumn="1" w:lastColumn="0" w:noHBand="0" w:noVBand="1"/>
      </w:tblPr>
      <w:tblGrid>
        <w:gridCol w:w="662"/>
        <w:gridCol w:w="1043"/>
        <w:gridCol w:w="8681"/>
      </w:tblGrid>
      <w:tr w:rsidR="007E63AD" w:rsidTr="0067140F">
        <w:tc>
          <w:tcPr>
            <w:tcW w:w="12900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E4E4E4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Задание #30</w:t>
            </w:r>
          </w:p>
        </w:tc>
      </w:tr>
      <w:tr w:rsidR="007E63AD" w:rsidTr="0067140F">
        <w:tc>
          <w:tcPr>
            <w:tcW w:w="12900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</w:tcPr>
          <w:p w:rsidR="007E63AD" w:rsidRDefault="007E63AD" w:rsidP="0067140F">
            <w:pPr>
              <w:autoSpaceDE w:val="0"/>
              <w:autoSpaceDN w:val="0"/>
              <w:adjustRightInd w:val="0"/>
              <w:ind w:left="720" w:hanging="360"/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>(Выберите единственно правильный ответ)</w:t>
            </w:r>
          </w:p>
          <w:p w:rsidR="007E63AD" w:rsidRDefault="007E63AD" w:rsidP="0067140F">
            <w:pPr>
              <w:autoSpaceDE w:val="0"/>
              <w:autoSpaceDN w:val="0"/>
              <w:adjustRightInd w:val="0"/>
              <w:ind w:left="720" w:hanging="360"/>
              <w:rPr>
                <w:i/>
                <w:iCs/>
                <w:lang w:eastAsia="en-US"/>
              </w:rPr>
            </w:pPr>
          </w:p>
          <w:p w:rsidR="007E63AD" w:rsidRDefault="007E63AD" w:rsidP="0067140F">
            <w:pPr>
              <w:autoSpaceDE w:val="0"/>
              <w:autoSpaceDN w:val="0"/>
              <w:adjustRightInd w:val="0"/>
              <w:ind w:left="720" w:hanging="360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К экономическим методам управления относят</w:t>
            </w:r>
          </w:p>
        </w:tc>
      </w:tr>
      <w:tr w:rsidR="007E63AD" w:rsidTr="0067140F">
        <w:tc>
          <w:tcPr>
            <w:tcW w:w="12900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0F0F0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t>Выберите один из 4 вариантов ответа:</w:t>
            </w:r>
          </w:p>
        </w:tc>
      </w:tr>
      <w:tr w:rsidR="007E63AD" w:rsidTr="0067140F">
        <w:tc>
          <w:tcPr>
            <w:tcW w:w="78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t>1)</w:t>
            </w:r>
          </w:p>
        </w:tc>
        <w:tc>
          <w:tcPr>
            <w:tcW w:w="12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08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все перечисленное выше</w:t>
            </w:r>
          </w:p>
        </w:tc>
      </w:tr>
      <w:tr w:rsidR="007E63AD" w:rsidTr="0067140F">
        <w:tc>
          <w:tcPr>
            <w:tcW w:w="78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t>2)</w:t>
            </w:r>
          </w:p>
        </w:tc>
        <w:tc>
          <w:tcPr>
            <w:tcW w:w="12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08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издание приказов и распоряжений</w:t>
            </w:r>
          </w:p>
        </w:tc>
      </w:tr>
      <w:tr w:rsidR="007E63AD" w:rsidTr="0067140F">
        <w:tc>
          <w:tcPr>
            <w:tcW w:w="78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t>3)</w:t>
            </w:r>
          </w:p>
        </w:tc>
        <w:tc>
          <w:tcPr>
            <w:tcW w:w="12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+</w:t>
            </w:r>
          </w:p>
        </w:tc>
        <w:tc>
          <w:tcPr>
            <w:tcW w:w="108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система заработной платы и премирования</w:t>
            </w:r>
          </w:p>
        </w:tc>
      </w:tr>
      <w:tr w:rsidR="007E63AD" w:rsidTr="0067140F">
        <w:tc>
          <w:tcPr>
            <w:tcW w:w="78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t>4)</w:t>
            </w:r>
          </w:p>
        </w:tc>
        <w:tc>
          <w:tcPr>
            <w:tcW w:w="12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08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внушение убеждение</w:t>
            </w:r>
          </w:p>
        </w:tc>
      </w:tr>
    </w:tbl>
    <w:p w:rsidR="007E63AD" w:rsidRDefault="007E63AD" w:rsidP="007E63AD">
      <w:pPr>
        <w:autoSpaceDE w:val="0"/>
        <w:autoSpaceDN w:val="0"/>
        <w:adjustRightInd w:val="0"/>
      </w:pPr>
    </w:p>
    <w:tbl>
      <w:tblPr>
        <w:tblW w:w="5000" w:type="pct"/>
        <w:tblInd w:w="9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top w:w="30" w:type="dxa"/>
          <w:left w:w="90" w:type="dxa"/>
          <w:bottom w:w="30" w:type="dxa"/>
          <w:right w:w="90" w:type="dxa"/>
        </w:tblCellMar>
        <w:tblLook w:val="04A0" w:firstRow="1" w:lastRow="0" w:firstColumn="1" w:lastColumn="0" w:noHBand="0" w:noVBand="1"/>
      </w:tblPr>
      <w:tblGrid>
        <w:gridCol w:w="658"/>
        <w:gridCol w:w="1037"/>
        <w:gridCol w:w="4017"/>
        <w:gridCol w:w="657"/>
        <w:gridCol w:w="4017"/>
      </w:tblGrid>
      <w:tr w:rsidR="007E63AD" w:rsidTr="0067140F">
        <w:tc>
          <w:tcPr>
            <w:tcW w:w="12900" w:type="dxa"/>
            <w:gridSpan w:val="5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E4E4E4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Задание #31</w:t>
            </w:r>
          </w:p>
        </w:tc>
      </w:tr>
      <w:tr w:rsidR="007E63AD" w:rsidTr="0067140F">
        <w:tc>
          <w:tcPr>
            <w:tcW w:w="12900" w:type="dxa"/>
            <w:gridSpan w:val="5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Сопоставьте понятия и их определение...</w:t>
            </w:r>
          </w:p>
        </w:tc>
      </w:tr>
      <w:tr w:rsidR="007E63AD" w:rsidTr="0067140F">
        <w:tc>
          <w:tcPr>
            <w:tcW w:w="12900" w:type="dxa"/>
            <w:gridSpan w:val="5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0F0F0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t>Укажите соответствие для всех 3 вариантов ответа:</w:t>
            </w:r>
          </w:p>
        </w:tc>
      </w:tr>
      <w:tr w:rsidR="007E63AD" w:rsidTr="0067140F">
        <w:tc>
          <w:tcPr>
            <w:tcW w:w="78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t>1)</w:t>
            </w:r>
          </w:p>
        </w:tc>
        <w:tc>
          <w:tcPr>
            <w:tcW w:w="12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504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spacing w:after="195"/>
              <w:rPr>
                <w:lang w:eastAsia="en-US"/>
              </w:rPr>
            </w:pPr>
            <w:r>
              <w:rPr>
                <w:lang w:eastAsia="en-US"/>
              </w:rPr>
              <w:t xml:space="preserve">Линейно-функциональная (штабная) структура управления </w:t>
            </w:r>
          </w:p>
        </w:tc>
        <w:tc>
          <w:tcPr>
            <w:tcW w:w="78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t>1)</w:t>
            </w:r>
          </w:p>
        </w:tc>
        <w:tc>
          <w:tcPr>
            <w:tcW w:w="504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</w:tcPr>
          <w:p w:rsidR="007E63AD" w:rsidRDefault="007E63AD" w:rsidP="0067140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7E63AD" w:rsidRDefault="007E63AD" w:rsidP="0067140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тип организационной структуры, которая организуется путем совмещения структур двух типов: линейной и программно-целевой</w:t>
            </w:r>
          </w:p>
        </w:tc>
      </w:tr>
      <w:tr w:rsidR="007E63AD" w:rsidTr="0067140F">
        <w:tc>
          <w:tcPr>
            <w:tcW w:w="78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t>2)</w:t>
            </w:r>
          </w:p>
        </w:tc>
        <w:tc>
          <w:tcPr>
            <w:tcW w:w="12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504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spacing w:after="195"/>
              <w:rPr>
                <w:lang w:eastAsia="en-US"/>
              </w:rPr>
            </w:pPr>
            <w:r>
              <w:rPr>
                <w:lang w:eastAsia="en-US"/>
              </w:rPr>
              <w:t xml:space="preserve">Матричная структура управления </w:t>
            </w:r>
          </w:p>
        </w:tc>
        <w:tc>
          <w:tcPr>
            <w:tcW w:w="78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t>2)</w:t>
            </w:r>
          </w:p>
        </w:tc>
        <w:tc>
          <w:tcPr>
            <w:tcW w:w="504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иерархическая система руководителей, каждый из которых осуществляет единоличное управление подчиненными ему руководителями нижестоящей ступени, выполняя все функции управления</w:t>
            </w:r>
          </w:p>
        </w:tc>
      </w:tr>
      <w:tr w:rsidR="007E63AD" w:rsidTr="0067140F">
        <w:tc>
          <w:tcPr>
            <w:tcW w:w="78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t>3)</w:t>
            </w:r>
          </w:p>
        </w:tc>
        <w:tc>
          <w:tcPr>
            <w:tcW w:w="12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504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spacing w:after="195"/>
              <w:rPr>
                <w:lang w:eastAsia="en-US"/>
              </w:rPr>
            </w:pPr>
            <w:r>
              <w:rPr>
                <w:lang w:eastAsia="en-US"/>
              </w:rPr>
              <w:t xml:space="preserve">Линейная структура управления </w:t>
            </w:r>
          </w:p>
        </w:tc>
        <w:tc>
          <w:tcPr>
            <w:tcW w:w="78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t>3)</w:t>
            </w:r>
          </w:p>
        </w:tc>
        <w:tc>
          <w:tcPr>
            <w:tcW w:w="504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иерархическая система линейных руководителей, при каждой из которых имеется штаб (аппарат) управления, состоящий из отделов, специализирующихся на выполнении отдельных функций управления</w:t>
            </w:r>
          </w:p>
        </w:tc>
      </w:tr>
    </w:tbl>
    <w:p w:rsidR="007E63AD" w:rsidRDefault="007E63AD" w:rsidP="007E63AD">
      <w:pPr>
        <w:autoSpaceDE w:val="0"/>
        <w:autoSpaceDN w:val="0"/>
        <w:adjustRightInd w:val="0"/>
      </w:pPr>
    </w:p>
    <w:tbl>
      <w:tblPr>
        <w:tblW w:w="5000" w:type="pct"/>
        <w:tblInd w:w="9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top w:w="30" w:type="dxa"/>
          <w:left w:w="90" w:type="dxa"/>
          <w:bottom w:w="30" w:type="dxa"/>
          <w:right w:w="90" w:type="dxa"/>
        </w:tblCellMar>
        <w:tblLook w:val="04A0" w:firstRow="1" w:lastRow="0" w:firstColumn="1" w:lastColumn="0" w:noHBand="0" w:noVBand="1"/>
      </w:tblPr>
      <w:tblGrid>
        <w:gridCol w:w="658"/>
        <w:gridCol w:w="1037"/>
        <w:gridCol w:w="4017"/>
        <w:gridCol w:w="657"/>
        <w:gridCol w:w="4017"/>
      </w:tblGrid>
      <w:tr w:rsidR="007E63AD" w:rsidTr="0067140F">
        <w:tc>
          <w:tcPr>
            <w:tcW w:w="12900" w:type="dxa"/>
            <w:gridSpan w:val="5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E4E4E4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Задание #32</w:t>
            </w:r>
          </w:p>
        </w:tc>
      </w:tr>
      <w:tr w:rsidR="007E63AD" w:rsidTr="0067140F">
        <w:tc>
          <w:tcPr>
            <w:tcW w:w="12900" w:type="dxa"/>
            <w:gridSpan w:val="5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Сопоставьте понятие и его определение.</w:t>
            </w:r>
          </w:p>
        </w:tc>
      </w:tr>
      <w:tr w:rsidR="007E63AD" w:rsidTr="0067140F">
        <w:tc>
          <w:tcPr>
            <w:tcW w:w="12900" w:type="dxa"/>
            <w:gridSpan w:val="5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0F0F0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t>Укажите соответствие для всех 4 вариантов ответа:</w:t>
            </w:r>
          </w:p>
        </w:tc>
      </w:tr>
      <w:tr w:rsidR="007E63AD" w:rsidTr="0067140F">
        <w:tc>
          <w:tcPr>
            <w:tcW w:w="78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t>1)</w:t>
            </w:r>
          </w:p>
        </w:tc>
        <w:tc>
          <w:tcPr>
            <w:tcW w:w="12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504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spacing w:after="195"/>
              <w:rPr>
                <w:lang w:eastAsia="en-US"/>
              </w:rPr>
            </w:pPr>
            <w:r>
              <w:rPr>
                <w:lang w:eastAsia="en-US"/>
              </w:rPr>
              <w:t>Коммуникация</w:t>
            </w:r>
          </w:p>
        </w:tc>
        <w:tc>
          <w:tcPr>
            <w:tcW w:w="78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t>1)</w:t>
            </w:r>
          </w:p>
        </w:tc>
        <w:tc>
          <w:tcPr>
            <w:tcW w:w="504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spacing w:after="195"/>
              <w:rPr>
                <w:lang w:eastAsia="en-US"/>
              </w:rPr>
            </w:pPr>
            <w:r>
              <w:rPr>
                <w:lang w:eastAsia="en-US"/>
              </w:rPr>
              <w:t>процесс обмена информацией в организации</w:t>
            </w:r>
          </w:p>
        </w:tc>
      </w:tr>
      <w:tr w:rsidR="007E63AD" w:rsidTr="0067140F">
        <w:tc>
          <w:tcPr>
            <w:tcW w:w="78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lastRenderedPageBreak/>
              <w:t>2)</w:t>
            </w:r>
          </w:p>
        </w:tc>
        <w:tc>
          <w:tcPr>
            <w:tcW w:w="12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504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spacing w:after="195"/>
              <w:rPr>
                <w:lang w:eastAsia="en-US"/>
              </w:rPr>
            </w:pPr>
            <w:r>
              <w:rPr>
                <w:lang w:eastAsia="en-US"/>
              </w:rPr>
              <w:t xml:space="preserve">Коммуникационный процесс </w:t>
            </w:r>
          </w:p>
        </w:tc>
        <w:tc>
          <w:tcPr>
            <w:tcW w:w="78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t>2)</w:t>
            </w:r>
          </w:p>
        </w:tc>
        <w:tc>
          <w:tcPr>
            <w:tcW w:w="504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соединение определенным образом участков</w:t>
            </w:r>
          </w:p>
          <w:p w:rsidR="007E63AD" w:rsidRDefault="007E63AD" w:rsidP="0067140F">
            <w:pPr>
              <w:autoSpaceDE w:val="0"/>
              <w:autoSpaceDN w:val="0"/>
              <w:adjustRightInd w:val="0"/>
              <w:spacing w:after="195"/>
              <w:rPr>
                <w:lang w:eastAsia="en-US"/>
              </w:rPr>
            </w:pPr>
            <w:r>
              <w:rPr>
                <w:lang w:eastAsia="en-US"/>
              </w:rPr>
              <w:t>процесса с помощью информационных потоков</w:t>
            </w:r>
          </w:p>
        </w:tc>
      </w:tr>
      <w:tr w:rsidR="007E63AD" w:rsidTr="0067140F">
        <w:tc>
          <w:tcPr>
            <w:tcW w:w="78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t>3)</w:t>
            </w:r>
          </w:p>
        </w:tc>
        <w:tc>
          <w:tcPr>
            <w:tcW w:w="12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504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spacing w:after="195"/>
              <w:rPr>
                <w:lang w:eastAsia="en-US"/>
              </w:rPr>
            </w:pPr>
            <w:r>
              <w:rPr>
                <w:lang w:eastAsia="en-US"/>
              </w:rPr>
              <w:t xml:space="preserve">Коммуникационная сеть </w:t>
            </w:r>
          </w:p>
        </w:tc>
        <w:tc>
          <w:tcPr>
            <w:tcW w:w="78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t>3)</w:t>
            </w:r>
          </w:p>
        </w:tc>
        <w:tc>
          <w:tcPr>
            <w:tcW w:w="504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знание закономерностей процесса общения и умение общаться с людьми, вступать в контакт, быстро адаптироваться к новым условиям</w:t>
            </w:r>
          </w:p>
        </w:tc>
      </w:tr>
      <w:tr w:rsidR="007E63AD" w:rsidTr="0067140F">
        <w:tc>
          <w:tcPr>
            <w:tcW w:w="78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t>4)</w:t>
            </w:r>
          </w:p>
        </w:tc>
        <w:tc>
          <w:tcPr>
            <w:tcW w:w="12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504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spacing w:after="195"/>
              <w:rPr>
                <w:lang w:eastAsia="en-US"/>
              </w:rPr>
            </w:pPr>
            <w:r>
              <w:rPr>
                <w:lang w:eastAsia="en-US"/>
              </w:rPr>
              <w:t xml:space="preserve">Коммуникативная компетентность </w:t>
            </w:r>
          </w:p>
        </w:tc>
        <w:tc>
          <w:tcPr>
            <w:tcW w:w="78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t>4)</w:t>
            </w:r>
          </w:p>
        </w:tc>
        <w:tc>
          <w:tcPr>
            <w:tcW w:w="504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последовательность взаимосвязанных этапов, необходимых для осуществления информационного обмена: формулирование идей, кодирование информации, выбор канала связи и передачи сообщения, декодирование сообщения, формирование ответа и передача его отправителю</w:t>
            </w:r>
          </w:p>
        </w:tc>
      </w:tr>
    </w:tbl>
    <w:p w:rsidR="007E63AD" w:rsidRDefault="007E63AD" w:rsidP="007E63AD">
      <w:pPr>
        <w:autoSpaceDE w:val="0"/>
        <w:autoSpaceDN w:val="0"/>
        <w:adjustRightInd w:val="0"/>
      </w:pPr>
    </w:p>
    <w:tbl>
      <w:tblPr>
        <w:tblW w:w="5000" w:type="pct"/>
        <w:tblInd w:w="9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top w:w="30" w:type="dxa"/>
          <w:left w:w="90" w:type="dxa"/>
          <w:bottom w:w="30" w:type="dxa"/>
          <w:right w:w="90" w:type="dxa"/>
        </w:tblCellMar>
        <w:tblLook w:val="04A0" w:firstRow="1" w:lastRow="0" w:firstColumn="1" w:lastColumn="0" w:noHBand="0" w:noVBand="1"/>
      </w:tblPr>
      <w:tblGrid>
        <w:gridCol w:w="662"/>
        <w:gridCol w:w="1043"/>
        <w:gridCol w:w="8681"/>
      </w:tblGrid>
      <w:tr w:rsidR="007E63AD" w:rsidTr="0067140F">
        <w:tc>
          <w:tcPr>
            <w:tcW w:w="12900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E4E4E4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Задание #33</w:t>
            </w:r>
          </w:p>
        </w:tc>
      </w:tr>
      <w:tr w:rsidR="007E63AD" w:rsidTr="0067140F">
        <w:tc>
          <w:tcPr>
            <w:tcW w:w="12900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</w:tcPr>
          <w:p w:rsidR="007E63AD" w:rsidRDefault="007E63AD" w:rsidP="0067140F">
            <w:pPr>
              <w:autoSpaceDE w:val="0"/>
              <w:autoSpaceDN w:val="0"/>
              <w:adjustRightInd w:val="0"/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>(выберите единственно верный ответ)</w:t>
            </w:r>
          </w:p>
          <w:p w:rsidR="007E63AD" w:rsidRDefault="007E63AD" w:rsidP="0067140F">
            <w:pPr>
              <w:autoSpaceDE w:val="0"/>
              <w:autoSpaceDN w:val="0"/>
              <w:adjustRightInd w:val="0"/>
              <w:rPr>
                <w:i/>
                <w:iCs/>
                <w:lang w:eastAsia="en-US"/>
              </w:rPr>
            </w:pPr>
          </w:p>
          <w:p w:rsidR="007E63AD" w:rsidRDefault="007E63AD" w:rsidP="0067140F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7E63AD" w:rsidRDefault="007E63AD" w:rsidP="0067140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Организация должна состоять из:</w:t>
            </w:r>
          </w:p>
        </w:tc>
      </w:tr>
      <w:tr w:rsidR="007E63AD" w:rsidTr="0067140F">
        <w:tc>
          <w:tcPr>
            <w:tcW w:w="12900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0F0F0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t>Выберите один из 3 вариантов ответа:</w:t>
            </w:r>
          </w:p>
        </w:tc>
      </w:tr>
      <w:tr w:rsidR="007E63AD" w:rsidTr="0067140F">
        <w:tc>
          <w:tcPr>
            <w:tcW w:w="78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t>1)</w:t>
            </w:r>
          </w:p>
        </w:tc>
        <w:tc>
          <w:tcPr>
            <w:tcW w:w="12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08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spacing w:after="195"/>
              <w:rPr>
                <w:lang w:eastAsia="en-US"/>
              </w:rPr>
            </w:pPr>
            <w:r>
              <w:rPr>
                <w:lang w:eastAsia="en-US"/>
              </w:rPr>
              <w:t>трех или более человек</w:t>
            </w:r>
          </w:p>
        </w:tc>
      </w:tr>
      <w:tr w:rsidR="007E63AD" w:rsidTr="0067140F">
        <w:tc>
          <w:tcPr>
            <w:tcW w:w="78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t>2)</w:t>
            </w:r>
          </w:p>
        </w:tc>
        <w:tc>
          <w:tcPr>
            <w:tcW w:w="12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+</w:t>
            </w:r>
          </w:p>
        </w:tc>
        <w:tc>
          <w:tcPr>
            <w:tcW w:w="108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spacing w:after="195"/>
              <w:rPr>
                <w:lang w:eastAsia="en-US"/>
              </w:rPr>
            </w:pPr>
            <w:r>
              <w:rPr>
                <w:lang w:eastAsia="en-US"/>
              </w:rPr>
              <w:t>хотя бы двух человек</w:t>
            </w:r>
          </w:p>
        </w:tc>
      </w:tr>
      <w:tr w:rsidR="007E63AD" w:rsidTr="0067140F">
        <w:tc>
          <w:tcPr>
            <w:tcW w:w="78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t>3)</w:t>
            </w:r>
          </w:p>
        </w:tc>
        <w:tc>
          <w:tcPr>
            <w:tcW w:w="12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08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spacing w:after="195"/>
              <w:rPr>
                <w:lang w:eastAsia="en-US"/>
              </w:rPr>
            </w:pPr>
            <w:r>
              <w:rPr>
                <w:lang w:eastAsia="en-US"/>
              </w:rPr>
              <w:t>более десяти человек</w:t>
            </w:r>
          </w:p>
        </w:tc>
      </w:tr>
    </w:tbl>
    <w:p w:rsidR="007E63AD" w:rsidRDefault="007E63AD" w:rsidP="007E63AD">
      <w:pPr>
        <w:autoSpaceDE w:val="0"/>
        <w:autoSpaceDN w:val="0"/>
        <w:adjustRightInd w:val="0"/>
      </w:pPr>
    </w:p>
    <w:tbl>
      <w:tblPr>
        <w:tblW w:w="5000" w:type="pct"/>
        <w:tblInd w:w="9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top w:w="30" w:type="dxa"/>
          <w:left w:w="90" w:type="dxa"/>
          <w:bottom w:w="30" w:type="dxa"/>
          <w:right w:w="90" w:type="dxa"/>
        </w:tblCellMar>
        <w:tblLook w:val="04A0" w:firstRow="1" w:lastRow="0" w:firstColumn="1" w:lastColumn="0" w:noHBand="0" w:noVBand="1"/>
      </w:tblPr>
      <w:tblGrid>
        <w:gridCol w:w="662"/>
        <w:gridCol w:w="1043"/>
        <w:gridCol w:w="8681"/>
      </w:tblGrid>
      <w:tr w:rsidR="007E63AD" w:rsidTr="0067140F">
        <w:tc>
          <w:tcPr>
            <w:tcW w:w="12900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E4E4E4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Задание #34</w:t>
            </w:r>
          </w:p>
        </w:tc>
      </w:tr>
      <w:tr w:rsidR="007E63AD" w:rsidTr="0067140F">
        <w:tc>
          <w:tcPr>
            <w:tcW w:w="12900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</w:tcPr>
          <w:p w:rsidR="007E63AD" w:rsidRDefault="007E63AD" w:rsidP="0067140F">
            <w:pPr>
              <w:autoSpaceDE w:val="0"/>
              <w:autoSpaceDN w:val="0"/>
              <w:adjustRightInd w:val="0"/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>(выберите единственно верный ответ)</w:t>
            </w:r>
          </w:p>
          <w:p w:rsidR="007E63AD" w:rsidRDefault="007E63AD" w:rsidP="0067140F">
            <w:pPr>
              <w:autoSpaceDE w:val="0"/>
              <w:autoSpaceDN w:val="0"/>
              <w:adjustRightInd w:val="0"/>
              <w:rPr>
                <w:i/>
                <w:iCs/>
                <w:lang w:eastAsia="en-US"/>
              </w:rPr>
            </w:pPr>
          </w:p>
          <w:p w:rsidR="007E63AD" w:rsidRDefault="007E63AD" w:rsidP="0067140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Внешняя среда характеризуется:</w:t>
            </w:r>
          </w:p>
        </w:tc>
      </w:tr>
      <w:tr w:rsidR="007E63AD" w:rsidTr="0067140F">
        <w:tc>
          <w:tcPr>
            <w:tcW w:w="12900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0F0F0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t>Выберите один из 3 вариантов ответа:</w:t>
            </w:r>
          </w:p>
        </w:tc>
      </w:tr>
      <w:tr w:rsidR="007E63AD" w:rsidTr="0067140F">
        <w:tc>
          <w:tcPr>
            <w:tcW w:w="78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t>1)</w:t>
            </w:r>
          </w:p>
        </w:tc>
        <w:tc>
          <w:tcPr>
            <w:tcW w:w="12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08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spacing w:after="195"/>
              <w:rPr>
                <w:lang w:eastAsia="en-US"/>
              </w:rPr>
            </w:pPr>
            <w:r>
              <w:rPr>
                <w:lang w:eastAsia="en-US"/>
              </w:rPr>
              <w:t>стабильностью, предсказуемостью, управляемостью</w:t>
            </w:r>
          </w:p>
        </w:tc>
      </w:tr>
      <w:tr w:rsidR="007E63AD" w:rsidTr="0067140F">
        <w:tc>
          <w:tcPr>
            <w:tcW w:w="78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t>2)</w:t>
            </w:r>
          </w:p>
        </w:tc>
        <w:tc>
          <w:tcPr>
            <w:tcW w:w="12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08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spacing w:after="195"/>
              <w:rPr>
                <w:lang w:eastAsia="en-US"/>
              </w:rPr>
            </w:pPr>
            <w:r>
              <w:rPr>
                <w:lang w:eastAsia="en-US"/>
              </w:rPr>
              <w:t>сложностью, масштабностью, предсказуемостью</w:t>
            </w:r>
          </w:p>
        </w:tc>
      </w:tr>
      <w:tr w:rsidR="007E63AD" w:rsidTr="0067140F">
        <w:tc>
          <w:tcPr>
            <w:tcW w:w="78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t>3)</w:t>
            </w:r>
          </w:p>
        </w:tc>
        <w:tc>
          <w:tcPr>
            <w:tcW w:w="12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+</w:t>
            </w:r>
          </w:p>
        </w:tc>
        <w:tc>
          <w:tcPr>
            <w:tcW w:w="108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spacing w:after="195"/>
              <w:rPr>
                <w:lang w:eastAsia="en-US"/>
              </w:rPr>
            </w:pPr>
            <w:r>
              <w:rPr>
                <w:lang w:eastAsia="en-US"/>
              </w:rPr>
              <w:t>сложностью, непредсказуемостью, подвижностью</w:t>
            </w:r>
          </w:p>
        </w:tc>
      </w:tr>
    </w:tbl>
    <w:p w:rsidR="007E63AD" w:rsidRDefault="007E63AD" w:rsidP="007E63AD">
      <w:pPr>
        <w:autoSpaceDE w:val="0"/>
        <w:autoSpaceDN w:val="0"/>
        <w:adjustRightInd w:val="0"/>
      </w:pPr>
    </w:p>
    <w:tbl>
      <w:tblPr>
        <w:tblW w:w="5000" w:type="pct"/>
        <w:tblInd w:w="9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top w:w="30" w:type="dxa"/>
          <w:left w:w="90" w:type="dxa"/>
          <w:bottom w:w="30" w:type="dxa"/>
          <w:right w:w="90" w:type="dxa"/>
        </w:tblCellMar>
        <w:tblLook w:val="04A0" w:firstRow="1" w:lastRow="0" w:firstColumn="1" w:lastColumn="0" w:noHBand="0" w:noVBand="1"/>
      </w:tblPr>
      <w:tblGrid>
        <w:gridCol w:w="662"/>
        <w:gridCol w:w="1043"/>
        <w:gridCol w:w="8681"/>
      </w:tblGrid>
      <w:tr w:rsidR="007E63AD" w:rsidTr="0067140F">
        <w:tc>
          <w:tcPr>
            <w:tcW w:w="12900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E4E4E4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Задание #35</w:t>
            </w:r>
          </w:p>
        </w:tc>
      </w:tr>
      <w:tr w:rsidR="007E63AD" w:rsidTr="0067140F">
        <w:tc>
          <w:tcPr>
            <w:tcW w:w="12900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</w:tcPr>
          <w:p w:rsidR="007E63AD" w:rsidRDefault="007E63AD" w:rsidP="0067140F">
            <w:pPr>
              <w:autoSpaceDE w:val="0"/>
              <w:autoSpaceDN w:val="0"/>
              <w:adjustRightInd w:val="0"/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>(выберите единственно верный ответ)</w:t>
            </w:r>
          </w:p>
          <w:p w:rsidR="007E63AD" w:rsidRDefault="007E63AD" w:rsidP="0067140F">
            <w:pPr>
              <w:autoSpaceDE w:val="0"/>
              <w:autoSpaceDN w:val="0"/>
              <w:adjustRightInd w:val="0"/>
              <w:rPr>
                <w:i/>
                <w:iCs/>
                <w:lang w:eastAsia="en-US"/>
              </w:rPr>
            </w:pPr>
          </w:p>
          <w:p w:rsidR="007E63AD" w:rsidRDefault="007E63AD" w:rsidP="0067140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Социальная ответственность организации — это отклик организации на проблемы общества и оказание помощи в их разрешении. Что может быть примером социальной ответственности?</w:t>
            </w:r>
          </w:p>
        </w:tc>
      </w:tr>
      <w:tr w:rsidR="007E63AD" w:rsidTr="0067140F">
        <w:tc>
          <w:tcPr>
            <w:tcW w:w="12900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0F0F0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t>Выберите один из 3 вариантов ответа:</w:t>
            </w:r>
          </w:p>
        </w:tc>
      </w:tr>
      <w:tr w:rsidR="007E63AD" w:rsidTr="0067140F">
        <w:tc>
          <w:tcPr>
            <w:tcW w:w="78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t>1)</w:t>
            </w:r>
          </w:p>
        </w:tc>
        <w:tc>
          <w:tcPr>
            <w:tcW w:w="12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+</w:t>
            </w:r>
          </w:p>
        </w:tc>
        <w:tc>
          <w:tcPr>
            <w:tcW w:w="108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ответственность, гуманность в поведении организации по отношению к</w:t>
            </w:r>
          </w:p>
          <w:p w:rsidR="007E63AD" w:rsidRDefault="007E63AD" w:rsidP="0067140F">
            <w:pPr>
              <w:autoSpaceDE w:val="0"/>
              <w:autoSpaceDN w:val="0"/>
              <w:adjustRightInd w:val="0"/>
              <w:spacing w:after="195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членам общества, любая помощь</w:t>
            </w:r>
          </w:p>
        </w:tc>
      </w:tr>
      <w:tr w:rsidR="007E63AD" w:rsidTr="0067140F">
        <w:tc>
          <w:tcPr>
            <w:tcW w:w="78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lastRenderedPageBreak/>
              <w:t>2)</w:t>
            </w:r>
          </w:p>
        </w:tc>
        <w:tc>
          <w:tcPr>
            <w:tcW w:w="12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08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spacing w:after="195"/>
              <w:rPr>
                <w:lang w:eastAsia="en-US"/>
              </w:rPr>
            </w:pPr>
            <w:r>
              <w:rPr>
                <w:lang w:eastAsia="en-US"/>
              </w:rPr>
              <w:t>соблюдение законов работниками организации</w:t>
            </w:r>
          </w:p>
        </w:tc>
      </w:tr>
      <w:tr w:rsidR="007E63AD" w:rsidTr="0067140F">
        <w:tc>
          <w:tcPr>
            <w:tcW w:w="78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t>3)</w:t>
            </w:r>
          </w:p>
        </w:tc>
        <w:tc>
          <w:tcPr>
            <w:tcW w:w="12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08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spacing w:after="195"/>
              <w:rPr>
                <w:lang w:eastAsia="en-US"/>
              </w:rPr>
            </w:pPr>
            <w:r>
              <w:rPr>
                <w:lang w:eastAsia="en-US"/>
              </w:rPr>
              <w:t>оказание посильной финансовой помощи обществу</w:t>
            </w:r>
          </w:p>
        </w:tc>
      </w:tr>
    </w:tbl>
    <w:p w:rsidR="007E63AD" w:rsidRDefault="007E63AD" w:rsidP="007E63AD">
      <w:pPr>
        <w:autoSpaceDE w:val="0"/>
        <w:autoSpaceDN w:val="0"/>
        <w:adjustRightInd w:val="0"/>
      </w:pPr>
    </w:p>
    <w:tbl>
      <w:tblPr>
        <w:tblW w:w="5000" w:type="pct"/>
        <w:tblInd w:w="9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top w:w="30" w:type="dxa"/>
          <w:left w:w="90" w:type="dxa"/>
          <w:bottom w:w="30" w:type="dxa"/>
          <w:right w:w="90" w:type="dxa"/>
        </w:tblCellMar>
        <w:tblLook w:val="04A0" w:firstRow="1" w:lastRow="0" w:firstColumn="1" w:lastColumn="0" w:noHBand="0" w:noVBand="1"/>
      </w:tblPr>
      <w:tblGrid>
        <w:gridCol w:w="662"/>
        <w:gridCol w:w="1043"/>
        <w:gridCol w:w="8681"/>
      </w:tblGrid>
      <w:tr w:rsidR="007E63AD" w:rsidTr="0067140F">
        <w:tc>
          <w:tcPr>
            <w:tcW w:w="12900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E4E4E4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Задание #36</w:t>
            </w:r>
          </w:p>
        </w:tc>
      </w:tr>
      <w:tr w:rsidR="007E63AD" w:rsidTr="0067140F">
        <w:tc>
          <w:tcPr>
            <w:tcW w:w="12900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</w:tcPr>
          <w:p w:rsidR="007E63AD" w:rsidRDefault="007E63AD" w:rsidP="0067140F">
            <w:pPr>
              <w:autoSpaceDE w:val="0"/>
              <w:autoSpaceDN w:val="0"/>
              <w:adjustRightInd w:val="0"/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>(выберите единственно верный ответ)</w:t>
            </w:r>
          </w:p>
          <w:p w:rsidR="007E63AD" w:rsidRDefault="007E63AD" w:rsidP="0067140F">
            <w:pPr>
              <w:autoSpaceDE w:val="0"/>
              <w:autoSpaceDN w:val="0"/>
              <w:adjustRightInd w:val="0"/>
              <w:rPr>
                <w:i/>
                <w:iCs/>
                <w:lang w:eastAsia="en-US"/>
              </w:rPr>
            </w:pPr>
          </w:p>
          <w:p w:rsidR="007E63AD" w:rsidRDefault="007E63AD" w:rsidP="0067140F">
            <w:pPr>
              <w:autoSpaceDE w:val="0"/>
              <w:autoSpaceDN w:val="0"/>
              <w:adjustRightInd w:val="0"/>
              <w:spacing w:after="195"/>
              <w:rPr>
                <w:lang w:eastAsia="en-US"/>
              </w:rPr>
            </w:pPr>
            <w:r>
              <w:rPr>
                <w:lang w:eastAsia="en-US"/>
              </w:rPr>
              <w:t>Наличие в организации должностных инструкций позволяет:</w:t>
            </w:r>
          </w:p>
        </w:tc>
      </w:tr>
      <w:tr w:rsidR="007E63AD" w:rsidTr="0067140F">
        <w:tc>
          <w:tcPr>
            <w:tcW w:w="12900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0F0F0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t>Выберите один из 3 вариантов ответа:</w:t>
            </w:r>
          </w:p>
        </w:tc>
      </w:tr>
      <w:tr w:rsidR="007E63AD" w:rsidTr="0067140F">
        <w:tc>
          <w:tcPr>
            <w:tcW w:w="78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t>1)</w:t>
            </w:r>
          </w:p>
        </w:tc>
        <w:tc>
          <w:tcPr>
            <w:tcW w:w="12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08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spacing w:after="195"/>
              <w:rPr>
                <w:lang w:eastAsia="en-US"/>
              </w:rPr>
            </w:pPr>
            <w:r>
              <w:rPr>
                <w:lang w:eastAsia="en-US"/>
              </w:rPr>
              <w:t>повысить квалификацию работников</w:t>
            </w:r>
          </w:p>
        </w:tc>
      </w:tr>
      <w:tr w:rsidR="007E63AD" w:rsidTr="0067140F">
        <w:tc>
          <w:tcPr>
            <w:tcW w:w="78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t>2)</w:t>
            </w:r>
          </w:p>
        </w:tc>
        <w:tc>
          <w:tcPr>
            <w:tcW w:w="12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08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spacing w:after="195"/>
              <w:rPr>
                <w:lang w:eastAsia="en-US"/>
              </w:rPr>
            </w:pPr>
            <w:r>
              <w:rPr>
                <w:lang w:eastAsia="en-US"/>
              </w:rPr>
              <w:t>расширить предприятие, открыть филиал</w:t>
            </w:r>
          </w:p>
        </w:tc>
      </w:tr>
      <w:tr w:rsidR="007E63AD" w:rsidTr="0067140F">
        <w:tc>
          <w:tcPr>
            <w:tcW w:w="78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t>3)</w:t>
            </w:r>
          </w:p>
        </w:tc>
        <w:tc>
          <w:tcPr>
            <w:tcW w:w="12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+</w:t>
            </w:r>
          </w:p>
        </w:tc>
        <w:tc>
          <w:tcPr>
            <w:tcW w:w="108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spacing w:after="195"/>
              <w:rPr>
                <w:lang w:eastAsia="en-US"/>
              </w:rPr>
            </w:pPr>
            <w:r>
              <w:rPr>
                <w:lang w:eastAsia="en-US"/>
              </w:rPr>
              <w:t>четко распределить полномочия и зоны ответственности</w:t>
            </w:r>
          </w:p>
        </w:tc>
      </w:tr>
    </w:tbl>
    <w:p w:rsidR="007E63AD" w:rsidRDefault="007E63AD" w:rsidP="007E63AD">
      <w:pPr>
        <w:autoSpaceDE w:val="0"/>
        <w:autoSpaceDN w:val="0"/>
        <w:adjustRightInd w:val="0"/>
      </w:pPr>
    </w:p>
    <w:tbl>
      <w:tblPr>
        <w:tblW w:w="5000" w:type="pct"/>
        <w:tblInd w:w="9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top w:w="30" w:type="dxa"/>
          <w:left w:w="90" w:type="dxa"/>
          <w:bottom w:w="30" w:type="dxa"/>
          <w:right w:w="90" w:type="dxa"/>
        </w:tblCellMar>
        <w:tblLook w:val="04A0" w:firstRow="1" w:lastRow="0" w:firstColumn="1" w:lastColumn="0" w:noHBand="0" w:noVBand="1"/>
      </w:tblPr>
      <w:tblGrid>
        <w:gridCol w:w="662"/>
        <w:gridCol w:w="1043"/>
        <w:gridCol w:w="8681"/>
      </w:tblGrid>
      <w:tr w:rsidR="007E63AD" w:rsidTr="0067140F">
        <w:tc>
          <w:tcPr>
            <w:tcW w:w="12900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E4E4E4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Задание #37</w:t>
            </w:r>
          </w:p>
        </w:tc>
      </w:tr>
      <w:tr w:rsidR="007E63AD" w:rsidTr="0067140F">
        <w:tc>
          <w:tcPr>
            <w:tcW w:w="12900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</w:tcPr>
          <w:p w:rsidR="007E63AD" w:rsidRDefault="007E63AD" w:rsidP="0067140F">
            <w:pPr>
              <w:autoSpaceDE w:val="0"/>
              <w:autoSpaceDN w:val="0"/>
              <w:adjustRightInd w:val="0"/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>(выберите единственно верный ответ)</w:t>
            </w:r>
          </w:p>
          <w:p w:rsidR="007E63AD" w:rsidRDefault="007E63AD" w:rsidP="0067140F">
            <w:pPr>
              <w:autoSpaceDE w:val="0"/>
              <w:autoSpaceDN w:val="0"/>
              <w:adjustRightInd w:val="0"/>
              <w:rPr>
                <w:i/>
                <w:iCs/>
                <w:lang w:eastAsia="en-US"/>
              </w:rPr>
            </w:pPr>
          </w:p>
          <w:p w:rsidR="007E63AD" w:rsidRDefault="007E63AD" w:rsidP="0067140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Делегирование полномочий — это:</w:t>
            </w:r>
          </w:p>
        </w:tc>
      </w:tr>
      <w:tr w:rsidR="007E63AD" w:rsidTr="0067140F">
        <w:tc>
          <w:tcPr>
            <w:tcW w:w="12900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0F0F0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t>Выберите один из 3 вариантов ответа:</w:t>
            </w:r>
          </w:p>
        </w:tc>
      </w:tr>
      <w:tr w:rsidR="007E63AD" w:rsidTr="0067140F">
        <w:tc>
          <w:tcPr>
            <w:tcW w:w="78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t>1)</w:t>
            </w:r>
          </w:p>
        </w:tc>
        <w:tc>
          <w:tcPr>
            <w:tcW w:w="12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08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spacing w:after="195"/>
              <w:rPr>
                <w:lang w:eastAsia="en-US"/>
              </w:rPr>
            </w:pPr>
            <w:r>
              <w:rPr>
                <w:lang w:eastAsia="en-US"/>
              </w:rPr>
              <w:t>отказ от полномочий</w:t>
            </w:r>
          </w:p>
        </w:tc>
      </w:tr>
      <w:tr w:rsidR="007E63AD" w:rsidTr="0067140F">
        <w:tc>
          <w:tcPr>
            <w:tcW w:w="78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t>2)</w:t>
            </w:r>
          </w:p>
        </w:tc>
        <w:tc>
          <w:tcPr>
            <w:tcW w:w="12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+</w:t>
            </w:r>
          </w:p>
        </w:tc>
        <w:tc>
          <w:tcPr>
            <w:tcW w:w="108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spacing w:after="195"/>
              <w:rPr>
                <w:lang w:eastAsia="en-US"/>
              </w:rPr>
            </w:pPr>
            <w:r>
              <w:rPr>
                <w:lang w:eastAsia="en-US"/>
              </w:rPr>
              <w:t>передача полномочий</w:t>
            </w:r>
          </w:p>
        </w:tc>
      </w:tr>
      <w:tr w:rsidR="007E63AD" w:rsidTr="0067140F">
        <w:tc>
          <w:tcPr>
            <w:tcW w:w="78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t>3)</w:t>
            </w:r>
          </w:p>
        </w:tc>
        <w:tc>
          <w:tcPr>
            <w:tcW w:w="12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08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spacing w:after="195"/>
              <w:rPr>
                <w:lang w:eastAsia="en-US"/>
              </w:rPr>
            </w:pPr>
            <w:r>
              <w:rPr>
                <w:lang w:eastAsia="en-US"/>
              </w:rPr>
              <w:t>превышение полномочий</w:t>
            </w:r>
          </w:p>
        </w:tc>
      </w:tr>
    </w:tbl>
    <w:p w:rsidR="007E63AD" w:rsidRDefault="007E63AD" w:rsidP="007E63AD">
      <w:pPr>
        <w:autoSpaceDE w:val="0"/>
        <w:autoSpaceDN w:val="0"/>
        <w:adjustRightInd w:val="0"/>
      </w:pPr>
    </w:p>
    <w:tbl>
      <w:tblPr>
        <w:tblW w:w="5000" w:type="pct"/>
        <w:tblInd w:w="9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top w:w="30" w:type="dxa"/>
          <w:left w:w="90" w:type="dxa"/>
          <w:bottom w:w="30" w:type="dxa"/>
          <w:right w:w="90" w:type="dxa"/>
        </w:tblCellMar>
        <w:tblLook w:val="04A0" w:firstRow="1" w:lastRow="0" w:firstColumn="1" w:lastColumn="0" w:noHBand="0" w:noVBand="1"/>
      </w:tblPr>
      <w:tblGrid>
        <w:gridCol w:w="662"/>
        <w:gridCol w:w="1043"/>
        <w:gridCol w:w="8681"/>
      </w:tblGrid>
      <w:tr w:rsidR="007E63AD" w:rsidTr="0067140F">
        <w:tc>
          <w:tcPr>
            <w:tcW w:w="12900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E4E4E4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Задание #38</w:t>
            </w:r>
          </w:p>
        </w:tc>
      </w:tr>
      <w:tr w:rsidR="007E63AD" w:rsidTr="0067140F">
        <w:tc>
          <w:tcPr>
            <w:tcW w:w="12900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</w:tcPr>
          <w:p w:rsidR="007E63AD" w:rsidRDefault="007E63AD" w:rsidP="0067140F">
            <w:pPr>
              <w:autoSpaceDE w:val="0"/>
              <w:autoSpaceDN w:val="0"/>
              <w:adjustRightInd w:val="0"/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>(выберите единственно верный ответ)</w:t>
            </w:r>
          </w:p>
          <w:p w:rsidR="007E63AD" w:rsidRDefault="007E63AD" w:rsidP="0067140F">
            <w:pPr>
              <w:autoSpaceDE w:val="0"/>
              <w:autoSpaceDN w:val="0"/>
              <w:adjustRightInd w:val="0"/>
              <w:rPr>
                <w:i/>
                <w:iCs/>
                <w:lang w:eastAsia="en-US"/>
              </w:rPr>
            </w:pPr>
          </w:p>
          <w:p w:rsidR="007E63AD" w:rsidRDefault="007E63AD" w:rsidP="0067140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Поставщики, конкуренты, потребители, местные органы управления — это:</w:t>
            </w:r>
          </w:p>
        </w:tc>
      </w:tr>
      <w:tr w:rsidR="007E63AD" w:rsidTr="0067140F">
        <w:tc>
          <w:tcPr>
            <w:tcW w:w="12900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0F0F0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t>Выберите один из 3 вариантов ответа:</w:t>
            </w:r>
          </w:p>
        </w:tc>
      </w:tr>
      <w:tr w:rsidR="007E63AD" w:rsidTr="0067140F">
        <w:tc>
          <w:tcPr>
            <w:tcW w:w="78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t>1)</w:t>
            </w:r>
          </w:p>
        </w:tc>
        <w:tc>
          <w:tcPr>
            <w:tcW w:w="12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08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spacing w:after="195"/>
              <w:rPr>
                <w:lang w:eastAsia="en-US"/>
              </w:rPr>
            </w:pPr>
            <w:r>
              <w:rPr>
                <w:lang w:eastAsia="en-US"/>
              </w:rPr>
              <w:t>факторы внутренней среды</w:t>
            </w:r>
          </w:p>
        </w:tc>
      </w:tr>
      <w:tr w:rsidR="007E63AD" w:rsidTr="0067140F">
        <w:tc>
          <w:tcPr>
            <w:tcW w:w="78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t>2)</w:t>
            </w:r>
          </w:p>
        </w:tc>
        <w:tc>
          <w:tcPr>
            <w:tcW w:w="12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+</w:t>
            </w:r>
          </w:p>
        </w:tc>
        <w:tc>
          <w:tcPr>
            <w:tcW w:w="108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spacing w:after="195"/>
              <w:rPr>
                <w:lang w:eastAsia="en-US"/>
              </w:rPr>
            </w:pPr>
            <w:r>
              <w:rPr>
                <w:lang w:eastAsia="en-US"/>
              </w:rPr>
              <w:t>факторы внешней среды прямого воздействия</w:t>
            </w:r>
          </w:p>
        </w:tc>
      </w:tr>
      <w:tr w:rsidR="007E63AD" w:rsidTr="0067140F">
        <w:tc>
          <w:tcPr>
            <w:tcW w:w="78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t>3)</w:t>
            </w:r>
          </w:p>
        </w:tc>
        <w:tc>
          <w:tcPr>
            <w:tcW w:w="12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08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spacing w:after="195"/>
              <w:rPr>
                <w:lang w:eastAsia="en-US"/>
              </w:rPr>
            </w:pPr>
            <w:r>
              <w:rPr>
                <w:lang w:eastAsia="en-US"/>
              </w:rPr>
              <w:t>факторы внешней среды косвенного воздействия</w:t>
            </w:r>
          </w:p>
        </w:tc>
      </w:tr>
    </w:tbl>
    <w:p w:rsidR="007E63AD" w:rsidRDefault="007E63AD" w:rsidP="007E63AD">
      <w:pPr>
        <w:autoSpaceDE w:val="0"/>
        <w:autoSpaceDN w:val="0"/>
        <w:adjustRightInd w:val="0"/>
      </w:pPr>
    </w:p>
    <w:tbl>
      <w:tblPr>
        <w:tblW w:w="5000" w:type="pct"/>
        <w:tblInd w:w="9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top w:w="30" w:type="dxa"/>
          <w:left w:w="90" w:type="dxa"/>
          <w:bottom w:w="30" w:type="dxa"/>
          <w:right w:w="90" w:type="dxa"/>
        </w:tblCellMar>
        <w:tblLook w:val="04A0" w:firstRow="1" w:lastRow="0" w:firstColumn="1" w:lastColumn="0" w:noHBand="0" w:noVBand="1"/>
      </w:tblPr>
      <w:tblGrid>
        <w:gridCol w:w="662"/>
        <w:gridCol w:w="1043"/>
        <w:gridCol w:w="8681"/>
      </w:tblGrid>
      <w:tr w:rsidR="007E63AD" w:rsidTr="0067140F">
        <w:tc>
          <w:tcPr>
            <w:tcW w:w="12900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E4E4E4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Задание #39</w:t>
            </w:r>
          </w:p>
        </w:tc>
      </w:tr>
      <w:tr w:rsidR="007E63AD" w:rsidTr="0067140F">
        <w:tc>
          <w:tcPr>
            <w:tcW w:w="12900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</w:tcPr>
          <w:p w:rsidR="007E63AD" w:rsidRDefault="007E63AD" w:rsidP="0067140F">
            <w:pPr>
              <w:autoSpaceDE w:val="0"/>
              <w:autoSpaceDN w:val="0"/>
              <w:adjustRightInd w:val="0"/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>(выберите единственно верный ответ)</w:t>
            </w:r>
          </w:p>
          <w:p w:rsidR="007E63AD" w:rsidRDefault="007E63AD" w:rsidP="0067140F">
            <w:pPr>
              <w:autoSpaceDE w:val="0"/>
              <w:autoSpaceDN w:val="0"/>
              <w:adjustRightInd w:val="0"/>
              <w:rPr>
                <w:i/>
                <w:iCs/>
                <w:lang w:eastAsia="en-US"/>
              </w:rPr>
            </w:pPr>
          </w:p>
          <w:p w:rsidR="007E63AD" w:rsidRDefault="007E63AD" w:rsidP="0067140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Какие из перечисленных ниже факторов относятся к факторам внутренней среды организации:</w:t>
            </w:r>
          </w:p>
        </w:tc>
      </w:tr>
      <w:tr w:rsidR="007E63AD" w:rsidTr="0067140F">
        <w:tc>
          <w:tcPr>
            <w:tcW w:w="12900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0F0F0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t>Выберите один из 3 вариантов ответа:</w:t>
            </w:r>
          </w:p>
        </w:tc>
      </w:tr>
      <w:tr w:rsidR="007E63AD" w:rsidTr="0067140F">
        <w:tc>
          <w:tcPr>
            <w:tcW w:w="78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t>1)</w:t>
            </w:r>
          </w:p>
        </w:tc>
        <w:tc>
          <w:tcPr>
            <w:tcW w:w="12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08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spacing w:after="195"/>
              <w:rPr>
                <w:lang w:eastAsia="en-US"/>
              </w:rPr>
            </w:pPr>
            <w:r>
              <w:rPr>
                <w:lang w:eastAsia="en-US"/>
              </w:rPr>
              <w:t>цели, задачи, технология, реклама, персонал</w:t>
            </w:r>
          </w:p>
        </w:tc>
      </w:tr>
      <w:tr w:rsidR="007E63AD" w:rsidTr="0067140F">
        <w:tc>
          <w:tcPr>
            <w:tcW w:w="78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lastRenderedPageBreak/>
              <w:t>2)</w:t>
            </w:r>
          </w:p>
        </w:tc>
        <w:tc>
          <w:tcPr>
            <w:tcW w:w="12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08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spacing w:after="195"/>
              <w:rPr>
                <w:lang w:eastAsia="en-US"/>
              </w:rPr>
            </w:pPr>
            <w:r>
              <w:rPr>
                <w:lang w:eastAsia="en-US"/>
              </w:rPr>
              <w:t>потребители, поставщики, местные органы управления</w:t>
            </w:r>
          </w:p>
        </w:tc>
      </w:tr>
      <w:tr w:rsidR="007E63AD" w:rsidTr="0067140F">
        <w:tc>
          <w:tcPr>
            <w:tcW w:w="78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t>3)</w:t>
            </w:r>
          </w:p>
        </w:tc>
        <w:tc>
          <w:tcPr>
            <w:tcW w:w="12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+</w:t>
            </w:r>
          </w:p>
        </w:tc>
        <w:tc>
          <w:tcPr>
            <w:tcW w:w="108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spacing w:after="195"/>
              <w:rPr>
                <w:lang w:eastAsia="en-US"/>
              </w:rPr>
            </w:pPr>
            <w:r>
              <w:rPr>
                <w:lang w:eastAsia="en-US"/>
              </w:rPr>
              <w:t>цели, задачи, технология, структура, персонал</w:t>
            </w:r>
          </w:p>
        </w:tc>
      </w:tr>
    </w:tbl>
    <w:p w:rsidR="007E63AD" w:rsidRDefault="007E63AD" w:rsidP="007E63AD">
      <w:pPr>
        <w:autoSpaceDE w:val="0"/>
        <w:autoSpaceDN w:val="0"/>
        <w:adjustRightInd w:val="0"/>
      </w:pPr>
    </w:p>
    <w:tbl>
      <w:tblPr>
        <w:tblW w:w="5000" w:type="pct"/>
        <w:tblInd w:w="9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top w:w="30" w:type="dxa"/>
          <w:left w:w="90" w:type="dxa"/>
          <w:bottom w:w="30" w:type="dxa"/>
          <w:right w:w="90" w:type="dxa"/>
        </w:tblCellMar>
        <w:tblLook w:val="04A0" w:firstRow="1" w:lastRow="0" w:firstColumn="1" w:lastColumn="0" w:noHBand="0" w:noVBand="1"/>
      </w:tblPr>
      <w:tblGrid>
        <w:gridCol w:w="662"/>
        <w:gridCol w:w="1043"/>
        <w:gridCol w:w="8681"/>
      </w:tblGrid>
      <w:tr w:rsidR="007E63AD" w:rsidTr="0067140F">
        <w:tc>
          <w:tcPr>
            <w:tcW w:w="12900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E4E4E4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Задание #40</w:t>
            </w:r>
          </w:p>
        </w:tc>
      </w:tr>
      <w:tr w:rsidR="007E63AD" w:rsidTr="0067140F">
        <w:tc>
          <w:tcPr>
            <w:tcW w:w="12900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</w:tcPr>
          <w:p w:rsidR="007E63AD" w:rsidRDefault="007E63AD" w:rsidP="0067140F">
            <w:pPr>
              <w:autoSpaceDE w:val="0"/>
              <w:autoSpaceDN w:val="0"/>
              <w:adjustRightInd w:val="0"/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>(выберите единственно верный ответ)</w:t>
            </w:r>
          </w:p>
          <w:p w:rsidR="007E63AD" w:rsidRDefault="007E63AD" w:rsidP="0067140F">
            <w:pPr>
              <w:autoSpaceDE w:val="0"/>
              <w:autoSpaceDN w:val="0"/>
              <w:adjustRightInd w:val="0"/>
              <w:rPr>
                <w:i/>
                <w:iCs/>
                <w:lang w:eastAsia="en-US"/>
              </w:rPr>
            </w:pPr>
          </w:p>
          <w:p w:rsidR="007E63AD" w:rsidRDefault="007E63AD" w:rsidP="0067140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Какой организации не существует:</w:t>
            </w:r>
          </w:p>
        </w:tc>
      </w:tr>
      <w:tr w:rsidR="007E63AD" w:rsidTr="0067140F">
        <w:tc>
          <w:tcPr>
            <w:tcW w:w="12900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0F0F0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t>Выберите один из 3 вариантов ответа:</w:t>
            </w:r>
          </w:p>
        </w:tc>
      </w:tr>
      <w:tr w:rsidR="007E63AD" w:rsidTr="0067140F">
        <w:tc>
          <w:tcPr>
            <w:tcW w:w="78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t>1)</w:t>
            </w:r>
          </w:p>
        </w:tc>
        <w:tc>
          <w:tcPr>
            <w:tcW w:w="12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08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7E63AD" w:rsidRDefault="003E1165" w:rsidP="0067140F">
            <w:pPr>
              <w:autoSpaceDE w:val="0"/>
              <w:autoSpaceDN w:val="0"/>
              <w:adjustRightInd w:val="0"/>
              <w:spacing w:after="195"/>
              <w:rPr>
                <w:lang w:eastAsia="en-US"/>
              </w:rPr>
            </w:pPr>
            <w:r>
              <w:rPr>
                <w:lang w:eastAsia="en-US"/>
              </w:rPr>
              <w:t>Н</w:t>
            </w:r>
            <w:r w:rsidR="007E63AD">
              <w:rPr>
                <w:lang w:eastAsia="en-US"/>
              </w:rPr>
              <w:t>еформальной</w:t>
            </w:r>
          </w:p>
        </w:tc>
      </w:tr>
      <w:tr w:rsidR="007E63AD" w:rsidTr="0067140F">
        <w:tc>
          <w:tcPr>
            <w:tcW w:w="78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t>2)</w:t>
            </w:r>
          </w:p>
        </w:tc>
        <w:tc>
          <w:tcPr>
            <w:tcW w:w="12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08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7E63AD" w:rsidRDefault="003E1165" w:rsidP="0067140F">
            <w:pPr>
              <w:autoSpaceDE w:val="0"/>
              <w:autoSpaceDN w:val="0"/>
              <w:adjustRightInd w:val="0"/>
              <w:spacing w:after="195"/>
              <w:rPr>
                <w:lang w:eastAsia="en-US"/>
              </w:rPr>
            </w:pPr>
            <w:r>
              <w:rPr>
                <w:lang w:eastAsia="en-US"/>
              </w:rPr>
              <w:t>Ф</w:t>
            </w:r>
            <w:r w:rsidR="007E63AD">
              <w:rPr>
                <w:lang w:eastAsia="en-US"/>
              </w:rPr>
              <w:t>ормальной</w:t>
            </w:r>
          </w:p>
        </w:tc>
      </w:tr>
      <w:tr w:rsidR="007E63AD" w:rsidTr="0067140F">
        <w:tc>
          <w:tcPr>
            <w:tcW w:w="78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t>3)</w:t>
            </w:r>
          </w:p>
        </w:tc>
        <w:tc>
          <w:tcPr>
            <w:tcW w:w="12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+</w:t>
            </w:r>
          </w:p>
        </w:tc>
        <w:tc>
          <w:tcPr>
            <w:tcW w:w="108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7E63AD" w:rsidRDefault="003E1165" w:rsidP="0067140F">
            <w:pPr>
              <w:autoSpaceDE w:val="0"/>
              <w:autoSpaceDN w:val="0"/>
              <w:adjustRightInd w:val="0"/>
              <w:spacing w:after="195"/>
              <w:rPr>
                <w:lang w:eastAsia="en-US"/>
              </w:rPr>
            </w:pPr>
            <w:r>
              <w:rPr>
                <w:lang w:eastAsia="en-US"/>
              </w:rPr>
              <w:t>А</w:t>
            </w:r>
            <w:r w:rsidR="007E63AD">
              <w:rPr>
                <w:lang w:eastAsia="en-US"/>
              </w:rPr>
              <w:t>даптивной</w:t>
            </w:r>
          </w:p>
        </w:tc>
      </w:tr>
    </w:tbl>
    <w:p w:rsidR="007E63AD" w:rsidRDefault="007E63AD" w:rsidP="007E63AD">
      <w:pPr>
        <w:autoSpaceDE w:val="0"/>
        <w:autoSpaceDN w:val="0"/>
        <w:adjustRightInd w:val="0"/>
      </w:pPr>
    </w:p>
    <w:tbl>
      <w:tblPr>
        <w:tblW w:w="5000" w:type="pct"/>
        <w:tblInd w:w="9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top w:w="30" w:type="dxa"/>
          <w:left w:w="90" w:type="dxa"/>
          <w:bottom w:w="30" w:type="dxa"/>
          <w:right w:w="90" w:type="dxa"/>
        </w:tblCellMar>
        <w:tblLook w:val="04A0" w:firstRow="1" w:lastRow="0" w:firstColumn="1" w:lastColumn="0" w:noHBand="0" w:noVBand="1"/>
      </w:tblPr>
      <w:tblGrid>
        <w:gridCol w:w="662"/>
        <w:gridCol w:w="1043"/>
        <w:gridCol w:w="8681"/>
      </w:tblGrid>
      <w:tr w:rsidR="007E63AD" w:rsidTr="0067140F">
        <w:tc>
          <w:tcPr>
            <w:tcW w:w="12900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E4E4E4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Задание #41</w:t>
            </w:r>
          </w:p>
        </w:tc>
      </w:tr>
      <w:tr w:rsidR="007E63AD" w:rsidTr="0067140F">
        <w:tc>
          <w:tcPr>
            <w:tcW w:w="12900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</w:tcPr>
          <w:p w:rsidR="007E63AD" w:rsidRDefault="007E63AD" w:rsidP="0067140F">
            <w:pPr>
              <w:autoSpaceDE w:val="0"/>
              <w:autoSpaceDN w:val="0"/>
              <w:adjustRightInd w:val="0"/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>(выберите единственно верный ответ)</w:t>
            </w:r>
          </w:p>
          <w:p w:rsidR="007E63AD" w:rsidRDefault="007E63AD" w:rsidP="0067140F">
            <w:pPr>
              <w:autoSpaceDE w:val="0"/>
              <w:autoSpaceDN w:val="0"/>
              <w:adjustRightInd w:val="0"/>
              <w:rPr>
                <w:i/>
                <w:iCs/>
                <w:lang w:eastAsia="en-US"/>
              </w:rPr>
            </w:pPr>
          </w:p>
          <w:p w:rsidR="007E63AD" w:rsidRDefault="007E63AD" w:rsidP="0067140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Как называется наиболее общая цель организации?</w:t>
            </w:r>
          </w:p>
        </w:tc>
      </w:tr>
      <w:tr w:rsidR="007E63AD" w:rsidTr="0067140F">
        <w:tc>
          <w:tcPr>
            <w:tcW w:w="12900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0F0F0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t>Выберите один из 3 вариантов ответа:</w:t>
            </w:r>
          </w:p>
        </w:tc>
      </w:tr>
      <w:tr w:rsidR="007E63AD" w:rsidTr="0067140F">
        <w:tc>
          <w:tcPr>
            <w:tcW w:w="78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t>1)</w:t>
            </w:r>
          </w:p>
        </w:tc>
        <w:tc>
          <w:tcPr>
            <w:tcW w:w="12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+</w:t>
            </w:r>
          </w:p>
        </w:tc>
        <w:tc>
          <w:tcPr>
            <w:tcW w:w="108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7E63AD" w:rsidRDefault="003E1165" w:rsidP="0067140F">
            <w:pPr>
              <w:autoSpaceDE w:val="0"/>
              <w:autoSpaceDN w:val="0"/>
              <w:adjustRightInd w:val="0"/>
              <w:spacing w:after="195"/>
              <w:rPr>
                <w:lang w:eastAsia="en-US"/>
              </w:rPr>
            </w:pPr>
            <w:r>
              <w:rPr>
                <w:lang w:eastAsia="en-US"/>
              </w:rPr>
              <w:t>М</w:t>
            </w:r>
            <w:r w:rsidR="007E63AD">
              <w:rPr>
                <w:lang w:eastAsia="en-US"/>
              </w:rPr>
              <w:t>иссия</w:t>
            </w:r>
          </w:p>
        </w:tc>
      </w:tr>
      <w:tr w:rsidR="007E63AD" w:rsidTr="0067140F">
        <w:tc>
          <w:tcPr>
            <w:tcW w:w="78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t>2)</w:t>
            </w:r>
          </w:p>
        </w:tc>
        <w:tc>
          <w:tcPr>
            <w:tcW w:w="12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08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7E63AD" w:rsidRDefault="003E1165" w:rsidP="0067140F">
            <w:pPr>
              <w:autoSpaceDE w:val="0"/>
              <w:autoSpaceDN w:val="0"/>
              <w:adjustRightInd w:val="0"/>
              <w:spacing w:after="195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r w:rsidR="007E63AD">
              <w:rPr>
                <w:lang w:eastAsia="en-US"/>
              </w:rPr>
              <w:t>лан</w:t>
            </w:r>
          </w:p>
        </w:tc>
      </w:tr>
      <w:tr w:rsidR="007E63AD" w:rsidTr="0067140F">
        <w:tc>
          <w:tcPr>
            <w:tcW w:w="78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t>3)</w:t>
            </w:r>
          </w:p>
        </w:tc>
        <w:tc>
          <w:tcPr>
            <w:tcW w:w="12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08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7E63AD" w:rsidRDefault="003E1165" w:rsidP="0067140F">
            <w:pPr>
              <w:autoSpaceDE w:val="0"/>
              <w:autoSpaceDN w:val="0"/>
              <w:adjustRightInd w:val="0"/>
              <w:spacing w:after="195"/>
              <w:rPr>
                <w:lang w:eastAsia="en-US"/>
              </w:rPr>
            </w:pPr>
            <w:r>
              <w:rPr>
                <w:lang w:eastAsia="en-US"/>
              </w:rPr>
              <w:t>З</w:t>
            </w:r>
            <w:r w:rsidR="007E63AD">
              <w:rPr>
                <w:lang w:eastAsia="en-US"/>
              </w:rPr>
              <w:t>адача</w:t>
            </w:r>
          </w:p>
        </w:tc>
      </w:tr>
    </w:tbl>
    <w:p w:rsidR="007E63AD" w:rsidRDefault="007E63AD" w:rsidP="007E63AD">
      <w:pPr>
        <w:autoSpaceDE w:val="0"/>
        <w:autoSpaceDN w:val="0"/>
        <w:adjustRightInd w:val="0"/>
      </w:pPr>
    </w:p>
    <w:tbl>
      <w:tblPr>
        <w:tblW w:w="5000" w:type="pct"/>
        <w:tblInd w:w="9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top w:w="30" w:type="dxa"/>
          <w:left w:w="90" w:type="dxa"/>
          <w:bottom w:w="30" w:type="dxa"/>
          <w:right w:w="90" w:type="dxa"/>
        </w:tblCellMar>
        <w:tblLook w:val="04A0" w:firstRow="1" w:lastRow="0" w:firstColumn="1" w:lastColumn="0" w:noHBand="0" w:noVBand="1"/>
      </w:tblPr>
      <w:tblGrid>
        <w:gridCol w:w="662"/>
        <w:gridCol w:w="1043"/>
        <w:gridCol w:w="8681"/>
      </w:tblGrid>
      <w:tr w:rsidR="007E63AD" w:rsidTr="0067140F">
        <w:tc>
          <w:tcPr>
            <w:tcW w:w="12900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E4E4E4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Задание #42</w:t>
            </w:r>
          </w:p>
        </w:tc>
      </w:tr>
      <w:tr w:rsidR="007E63AD" w:rsidTr="0067140F">
        <w:tc>
          <w:tcPr>
            <w:tcW w:w="12900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</w:tcPr>
          <w:p w:rsidR="007E63AD" w:rsidRDefault="007E63AD" w:rsidP="0067140F">
            <w:pPr>
              <w:autoSpaceDE w:val="0"/>
              <w:autoSpaceDN w:val="0"/>
              <w:adjustRightInd w:val="0"/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>(выберите единственно верный ответ)</w:t>
            </w:r>
          </w:p>
          <w:p w:rsidR="007E63AD" w:rsidRDefault="007E63AD" w:rsidP="0067140F">
            <w:pPr>
              <w:autoSpaceDE w:val="0"/>
              <w:autoSpaceDN w:val="0"/>
              <w:adjustRightInd w:val="0"/>
              <w:rPr>
                <w:i/>
                <w:iCs/>
                <w:lang w:eastAsia="en-US"/>
              </w:rPr>
            </w:pPr>
          </w:p>
          <w:p w:rsidR="007E63AD" w:rsidRDefault="007E63AD" w:rsidP="0067140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Какую цель обычно организация перед собой не ставит?</w:t>
            </w:r>
          </w:p>
        </w:tc>
      </w:tr>
      <w:tr w:rsidR="007E63AD" w:rsidTr="0067140F">
        <w:tc>
          <w:tcPr>
            <w:tcW w:w="12900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0F0F0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t>Выберите один из 3 вариантов ответа:</w:t>
            </w:r>
          </w:p>
        </w:tc>
      </w:tr>
      <w:tr w:rsidR="007E63AD" w:rsidTr="0067140F">
        <w:tc>
          <w:tcPr>
            <w:tcW w:w="78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t>1)</w:t>
            </w:r>
          </w:p>
        </w:tc>
        <w:tc>
          <w:tcPr>
            <w:tcW w:w="12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08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spacing w:after="195"/>
              <w:rPr>
                <w:lang w:eastAsia="en-US"/>
              </w:rPr>
            </w:pPr>
            <w:r>
              <w:rPr>
                <w:lang w:eastAsia="en-US"/>
              </w:rPr>
              <w:t>приумножение прибыли</w:t>
            </w:r>
          </w:p>
        </w:tc>
      </w:tr>
      <w:tr w:rsidR="007E63AD" w:rsidTr="0067140F">
        <w:tc>
          <w:tcPr>
            <w:tcW w:w="78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t>2)</w:t>
            </w:r>
          </w:p>
        </w:tc>
        <w:tc>
          <w:tcPr>
            <w:tcW w:w="12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08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spacing w:after="195"/>
              <w:rPr>
                <w:lang w:eastAsia="en-US"/>
              </w:rPr>
            </w:pPr>
            <w:r>
              <w:rPr>
                <w:lang w:eastAsia="en-US"/>
              </w:rPr>
              <w:t>сокращение производства</w:t>
            </w:r>
          </w:p>
        </w:tc>
      </w:tr>
      <w:tr w:rsidR="007E63AD" w:rsidTr="0067140F">
        <w:tc>
          <w:tcPr>
            <w:tcW w:w="78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t>3)</w:t>
            </w:r>
          </w:p>
        </w:tc>
        <w:tc>
          <w:tcPr>
            <w:tcW w:w="12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+</w:t>
            </w:r>
          </w:p>
        </w:tc>
        <w:tc>
          <w:tcPr>
            <w:tcW w:w="108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7E63AD" w:rsidRDefault="003E1165" w:rsidP="0067140F">
            <w:pPr>
              <w:autoSpaceDE w:val="0"/>
              <w:autoSpaceDN w:val="0"/>
              <w:adjustRightInd w:val="0"/>
              <w:spacing w:after="195"/>
              <w:rPr>
                <w:lang w:eastAsia="en-US"/>
              </w:rPr>
            </w:pPr>
            <w:r>
              <w:rPr>
                <w:lang w:eastAsia="en-US"/>
              </w:rPr>
              <w:t>В</w:t>
            </w:r>
            <w:r w:rsidR="007E63AD">
              <w:rPr>
                <w:lang w:eastAsia="en-US"/>
              </w:rPr>
              <w:t>ыживание</w:t>
            </w:r>
          </w:p>
        </w:tc>
      </w:tr>
    </w:tbl>
    <w:p w:rsidR="007E63AD" w:rsidRDefault="007E63AD" w:rsidP="007E63AD">
      <w:pPr>
        <w:autoSpaceDE w:val="0"/>
        <w:autoSpaceDN w:val="0"/>
        <w:adjustRightInd w:val="0"/>
      </w:pPr>
    </w:p>
    <w:tbl>
      <w:tblPr>
        <w:tblW w:w="5000" w:type="pct"/>
        <w:tblInd w:w="9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top w:w="30" w:type="dxa"/>
          <w:left w:w="90" w:type="dxa"/>
          <w:bottom w:w="30" w:type="dxa"/>
          <w:right w:w="90" w:type="dxa"/>
        </w:tblCellMar>
        <w:tblLook w:val="04A0" w:firstRow="1" w:lastRow="0" w:firstColumn="1" w:lastColumn="0" w:noHBand="0" w:noVBand="1"/>
      </w:tblPr>
      <w:tblGrid>
        <w:gridCol w:w="662"/>
        <w:gridCol w:w="1043"/>
        <w:gridCol w:w="8681"/>
      </w:tblGrid>
      <w:tr w:rsidR="007E63AD" w:rsidTr="0067140F">
        <w:tc>
          <w:tcPr>
            <w:tcW w:w="12900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E4E4E4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Задание #43</w:t>
            </w:r>
          </w:p>
        </w:tc>
      </w:tr>
      <w:tr w:rsidR="007E63AD" w:rsidTr="0067140F">
        <w:tc>
          <w:tcPr>
            <w:tcW w:w="12900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</w:tcPr>
          <w:p w:rsidR="007E63AD" w:rsidRDefault="007E63AD" w:rsidP="0067140F">
            <w:pPr>
              <w:autoSpaceDE w:val="0"/>
              <w:autoSpaceDN w:val="0"/>
              <w:adjustRightInd w:val="0"/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>(выберите единственно верный ответ)</w:t>
            </w:r>
          </w:p>
          <w:p w:rsidR="007E63AD" w:rsidRDefault="007E63AD" w:rsidP="0067140F">
            <w:pPr>
              <w:autoSpaceDE w:val="0"/>
              <w:autoSpaceDN w:val="0"/>
              <w:adjustRightInd w:val="0"/>
              <w:rPr>
                <w:i/>
                <w:iCs/>
                <w:lang w:eastAsia="en-US"/>
              </w:rPr>
            </w:pPr>
          </w:p>
          <w:p w:rsidR="007E63AD" w:rsidRDefault="007E63AD" w:rsidP="0067140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Какие качества должны быть развиты у менеджера?</w:t>
            </w:r>
          </w:p>
        </w:tc>
      </w:tr>
      <w:tr w:rsidR="007E63AD" w:rsidTr="0067140F">
        <w:tc>
          <w:tcPr>
            <w:tcW w:w="12900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0F0F0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t>Выберите один из 3 вариантов ответа:</w:t>
            </w:r>
          </w:p>
        </w:tc>
      </w:tr>
      <w:tr w:rsidR="007E63AD" w:rsidTr="0067140F">
        <w:tc>
          <w:tcPr>
            <w:tcW w:w="78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t>1)</w:t>
            </w:r>
          </w:p>
        </w:tc>
        <w:tc>
          <w:tcPr>
            <w:tcW w:w="12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08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spacing w:after="195"/>
              <w:rPr>
                <w:lang w:eastAsia="en-US"/>
              </w:rPr>
            </w:pPr>
            <w:r>
              <w:rPr>
                <w:lang w:eastAsia="en-US"/>
              </w:rPr>
              <w:t>медлительность, осторожность, исполнительность</w:t>
            </w:r>
          </w:p>
        </w:tc>
      </w:tr>
      <w:tr w:rsidR="007E63AD" w:rsidTr="0067140F">
        <w:tc>
          <w:tcPr>
            <w:tcW w:w="78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t>2)</w:t>
            </w:r>
          </w:p>
        </w:tc>
        <w:tc>
          <w:tcPr>
            <w:tcW w:w="12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08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spacing w:after="195"/>
              <w:rPr>
                <w:lang w:eastAsia="en-US"/>
              </w:rPr>
            </w:pPr>
            <w:r>
              <w:rPr>
                <w:lang w:eastAsia="en-US"/>
              </w:rPr>
              <w:t>терпение, усидчивость, пунктуальность</w:t>
            </w:r>
          </w:p>
        </w:tc>
      </w:tr>
      <w:tr w:rsidR="007E63AD" w:rsidTr="0067140F">
        <w:tc>
          <w:tcPr>
            <w:tcW w:w="78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t>3)</w:t>
            </w:r>
          </w:p>
        </w:tc>
        <w:tc>
          <w:tcPr>
            <w:tcW w:w="12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+</w:t>
            </w:r>
          </w:p>
        </w:tc>
        <w:tc>
          <w:tcPr>
            <w:tcW w:w="108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spacing w:after="195"/>
              <w:rPr>
                <w:lang w:eastAsia="en-US"/>
              </w:rPr>
            </w:pPr>
            <w:r>
              <w:rPr>
                <w:lang w:eastAsia="en-US"/>
              </w:rPr>
              <w:t>коммуникабельность, решительность, ответственность</w:t>
            </w:r>
          </w:p>
        </w:tc>
      </w:tr>
    </w:tbl>
    <w:p w:rsidR="007E63AD" w:rsidRDefault="007E63AD" w:rsidP="007E63AD">
      <w:pPr>
        <w:autoSpaceDE w:val="0"/>
        <w:autoSpaceDN w:val="0"/>
        <w:adjustRightInd w:val="0"/>
      </w:pPr>
    </w:p>
    <w:tbl>
      <w:tblPr>
        <w:tblW w:w="5000" w:type="pct"/>
        <w:tblInd w:w="9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top w:w="30" w:type="dxa"/>
          <w:left w:w="90" w:type="dxa"/>
          <w:bottom w:w="30" w:type="dxa"/>
          <w:right w:w="90" w:type="dxa"/>
        </w:tblCellMar>
        <w:tblLook w:val="04A0" w:firstRow="1" w:lastRow="0" w:firstColumn="1" w:lastColumn="0" w:noHBand="0" w:noVBand="1"/>
      </w:tblPr>
      <w:tblGrid>
        <w:gridCol w:w="662"/>
        <w:gridCol w:w="1043"/>
        <w:gridCol w:w="8681"/>
      </w:tblGrid>
      <w:tr w:rsidR="007E63AD" w:rsidTr="0067140F">
        <w:tc>
          <w:tcPr>
            <w:tcW w:w="12900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E4E4E4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Задание #44</w:t>
            </w:r>
          </w:p>
        </w:tc>
      </w:tr>
      <w:tr w:rsidR="007E63AD" w:rsidTr="0067140F">
        <w:tc>
          <w:tcPr>
            <w:tcW w:w="12900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</w:tcPr>
          <w:p w:rsidR="007E63AD" w:rsidRDefault="007E63AD" w:rsidP="0067140F">
            <w:pPr>
              <w:autoSpaceDE w:val="0"/>
              <w:autoSpaceDN w:val="0"/>
              <w:adjustRightInd w:val="0"/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>(выберите единственно верный ответ)</w:t>
            </w:r>
          </w:p>
          <w:p w:rsidR="007E63AD" w:rsidRDefault="007E63AD" w:rsidP="0067140F">
            <w:pPr>
              <w:autoSpaceDE w:val="0"/>
              <w:autoSpaceDN w:val="0"/>
              <w:adjustRightInd w:val="0"/>
              <w:rPr>
                <w:i/>
                <w:iCs/>
                <w:lang w:eastAsia="en-US"/>
              </w:rPr>
            </w:pPr>
          </w:p>
          <w:p w:rsidR="007E63AD" w:rsidRDefault="007E63AD" w:rsidP="0067140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Делегирование полномочий является:</w:t>
            </w:r>
          </w:p>
        </w:tc>
      </w:tr>
      <w:tr w:rsidR="007E63AD" w:rsidTr="0067140F">
        <w:tc>
          <w:tcPr>
            <w:tcW w:w="12900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0F0F0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t>Выберите один из 3 вариантов ответа:</w:t>
            </w:r>
          </w:p>
        </w:tc>
      </w:tr>
      <w:tr w:rsidR="007E63AD" w:rsidTr="0067140F">
        <w:tc>
          <w:tcPr>
            <w:tcW w:w="78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t>1)</w:t>
            </w:r>
          </w:p>
        </w:tc>
        <w:tc>
          <w:tcPr>
            <w:tcW w:w="12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+</w:t>
            </w:r>
          </w:p>
        </w:tc>
        <w:tc>
          <w:tcPr>
            <w:tcW w:w="108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spacing w:after="195"/>
              <w:rPr>
                <w:lang w:eastAsia="en-US"/>
              </w:rPr>
            </w:pPr>
            <w:r>
              <w:rPr>
                <w:lang w:eastAsia="en-US"/>
              </w:rPr>
              <w:t>обязательным элементом управления</w:t>
            </w:r>
          </w:p>
        </w:tc>
      </w:tr>
      <w:tr w:rsidR="007E63AD" w:rsidTr="0067140F">
        <w:tc>
          <w:tcPr>
            <w:tcW w:w="78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t>2)</w:t>
            </w:r>
          </w:p>
        </w:tc>
        <w:tc>
          <w:tcPr>
            <w:tcW w:w="12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08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spacing w:after="195"/>
              <w:rPr>
                <w:lang w:eastAsia="en-US"/>
              </w:rPr>
            </w:pPr>
            <w:r>
              <w:rPr>
                <w:lang w:eastAsia="en-US"/>
              </w:rPr>
              <w:t>желательным элементом управления</w:t>
            </w:r>
          </w:p>
        </w:tc>
      </w:tr>
      <w:tr w:rsidR="007E63AD" w:rsidTr="0067140F">
        <w:tc>
          <w:tcPr>
            <w:tcW w:w="78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t>3)</w:t>
            </w:r>
          </w:p>
        </w:tc>
        <w:tc>
          <w:tcPr>
            <w:tcW w:w="12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08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spacing w:after="195"/>
              <w:rPr>
                <w:lang w:eastAsia="en-US"/>
              </w:rPr>
            </w:pPr>
            <w:r>
              <w:rPr>
                <w:lang w:eastAsia="en-US"/>
              </w:rPr>
              <w:t>нежелательным элементом управления</w:t>
            </w:r>
          </w:p>
        </w:tc>
      </w:tr>
    </w:tbl>
    <w:p w:rsidR="007E63AD" w:rsidRDefault="007E63AD" w:rsidP="007E63AD">
      <w:pPr>
        <w:autoSpaceDE w:val="0"/>
        <w:autoSpaceDN w:val="0"/>
        <w:adjustRightInd w:val="0"/>
      </w:pPr>
    </w:p>
    <w:tbl>
      <w:tblPr>
        <w:tblW w:w="5000" w:type="pct"/>
        <w:tblInd w:w="9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top w:w="30" w:type="dxa"/>
          <w:left w:w="90" w:type="dxa"/>
          <w:bottom w:w="30" w:type="dxa"/>
          <w:right w:w="90" w:type="dxa"/>
        </w:tblCellMar>
        <w:tblLook w:val="04A0" w:firstRow="1" w:lastRow="0" w:firstColumn="1" w:lastColumn="0" w:noHBand="0" w:noVBand="1"/>
      </w:tblPr>
      <w:tblGrid>
        <w:gridCol w:w="662"/>
        <w:gridCol w:w="1043"/>
        <w:gridCol w:w="8681"/>
      </w:tblGrid>
      <w:tr w:rsidR="007E63AD" w:rsidTr="0067140F">
        <w:tc>
          <w:tcPr>
            <w:tcW w:w="12900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E4E4E4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Задание #45</w:t>
            </w:r>
          </w:p>
        </w:tc>
      </w:tr>
      <w:tr w:rsidR="007E63AD" w:rsidTr="0067140F">
        <w:tc>
          <w:tcPr>
            <w:tcW w:w="12900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</w:tcPr>
          <w:p w:rsidR="007E63AD" w:rsidRDefault="007E63AD" w:rsidP="0067140F">
            <w:pPr>
              <w:autoSpaceDE w:val="0"/>
              <w:autoSpaceDN w:val="0"/>
              <w:adjustRightInd w:val="0"/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>(выберите единственно верный ответ)</w:t>
            </w:r>
          </w:p>
          <w:p w:rsidR="007E63AD" w:rsidRDefault="007E63AD" w:rsidP="0067140F">
            <w:pPr>
              <w:autoSpaceDE w:val="0"/>
              <w:autoSpaceDN w:val="0"/>
              <w:adjustRightInd w:val="0"/>
              <w:rPr>
                <w:i/>
                <w:iCs/>
                <w:lang w:eastAsia="en-US"/>
              </w:rPr>
            </w:pPr>
          </w:p>
          <w:p w:rsidR="007E63AD" w:rsidRDefault="007E63AD" w:rsidP="0067140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Общие цели формируются и устанавливаются:</w:t>
            </w:r>
          </w:p>
        </w:tc>
      </w:tr>
      <w:tr w:rsidR="007E63AD" w:rsidTr="0067140F">
        <w:tc>
          <w:tcPr>
            <w:tcW w:w="12900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0F0F0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t>Выберите один из 3 вариантов ответа:</w:t>
            </w:r>
          </w:p>
        </w:tc>
      </w:tr>
      <w:tr w:rsidR="007E63AD" w:rsidTr="0067140F">
        <w:tc>
          <w:tcPr>
            <w:tcW w:w="78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t>1)</w:t>
            </w:r>
          </w:p>
        </w:tc>
        <w:tc>
          <w:tcPr>
            <w:tcW w:w="12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+</w:t>
            </w:r>
          </w:p>
        </w:tc>
        <w:tc>
          <w:tcPr>
            <w:tcW w:w="108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spacing w:after="195"/>
              <w:rPr>
                <w:lang w:eastAsia="en-US"/>
              </w:rPr>
            </w:pPr>
            <w:r>
              <w:rPr>
                <w:lang w:eastAsia="en-US"/>
              </w:rPr>
              <w:t>на основе общей миссии организации</w:t>
            </w:r>
          </w:p>
        </w:tc>
      </w:tr>
      <w:tr w:rsidR="007E63AD" w:rsidTr="0067140F">
        <w:tc>
          <w:tcPr>
            <w:tcW w:w="78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t>2)</w:t>
            </w:r>
          </w:p>
        </w:tc>
        <w:tc>
          <w:tcPr>
            <w:tcW w:w="12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08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верны оба ответа</w:t>
            </w:r>
          </w:p>
        </w:tc>
      </w:tr>
      <w:tr w:rsidR="007E63AD" w:rsidTr="0067140F">
        <w:tc>
          <w:tcPr>
            <w:tcW w:w="78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t>3)</w:t>
            </w:r>
          </w:p>
        </w:tc>
        <w:tc>
          <w:tcPr>
            <w:tcW w:w="12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08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spacing w:after="195"/>
              <w:rPr>
                <w:lang w:eastAsia="en-US"/>
              </w:rPr>
            </w:pPr>
            <w:r>
              <w:rPr>
                <w:lang w:eastAsia="en-US"/>
              </w:rPr>
              <w:t>на основе ценностей и целей высшего руководства</w:t>
            </w:r>
          </w:p>
        </w:tc>
      </w:tr>
    </w:tbl>
    <w:p w:rsidR="007E63AD" w:rsidRDefault="007E63AD" w:rsidP="007E63AD">
      <w:pPr>
        <w:autoSpaceDE w:val="0"/>
        <w:autoSpaceDN w:val="0"/>
        <w:adjustRightInd w:val="0"/>
      </w:pPr>
    </w:p>
    <w:tbl>
      <w:tblPr>
        <w:tblW w:w="5000" w:type="pct"/>
        <w:tblInd w:w="9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top w:w="30" w:type="dxa"/>
          <w:left w:w="90" w:type="dxa"/>
          <w:bottom w:w="30" w:type="dxa"/>
          <w:right w:w="90" w:type="dxa"/>
        </w:tblCellMar>
        <w:tblLook w:val="04A0" w:firstRow="1" w:lastRow="0" w:firstColumn="1" w:lastColumn="0" w:noHBand="0" w:noVBand="1"/>
      </w:tblPr>
      <w:tblGrid>
        <w:gridCol w:w="662"/>
        <w:gridCol w:w="1043"/>
        <w:gridCol w:w="8681"/>
      </w:tblGrid>
      <w:tr w:rsidR="007E63AD" w:rsidTr="0067140F">
        <w:tc>
          <w:tcPr>
            <w:tcW w:w="12900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E4E4E4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Задание #46</w:t>
            </w:r>
          </w:p>
        </w:tc>
      </w:tr>
      <w:tr w:rsidR="007E63AD" w:rsidTr="0067140F">
        <w:tc>
          <w:tcPr>
            <w:tcW w:w="12900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</w:tcPr>
          <w:p w:rsidR="007E63AD" w:rsidRDefault="007E63AD" w:rsidP="0067140F">
            <w:pPr>
              <w:autoSpaceDE w:val="0"/>
              <w:autoSpaceDN w:val="0"/>
              <w:adjustRightInd w:val="0"/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>(выберите единственно верный ответ)</w:t>
            </w:r>
          </w:p>
          <w:p w:rsidR="007E63AD" w:rsidRDefault="007E63AD" w:rsidP="0067140F">
            <w:pPr>
              <w:autoSpaceDE w:val="0"/>
              <w:autoSpaceDN w:val="0"/>
              <w:adjustRightInd w:val="0"/>
              <w:rPr>
                <w:i/>
                <w:iCs/>
                <w:lang w:eastAsia="en-US"/>
              </w:rPr>
            </w:pPr>
          </w:p>
          <w:p w:rsidR="007E63AD" w:rsidRDefault="007E63AD" w:rsidP="0067140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Анализ внешней среды организации производится с целью:</w:t>
            </w:r>
          </w:p>
        </w:tc>
      </w:tr>
      <w:tr w:rsidR="007E63AD" w:rsidTr="0067140F">
        <w:tc>
          <w:tcPr>
            <w:tcW w:w="12900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0F0F0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t>Выберите один из 3 вариантов ответа:</w:t>
            </w:r>
          </w:p>
        </w:tc>
      </w:tr>
      <w:tr w:rsidR="007E63AD" w:rsidTr="0067140F">
        <w:tc>
          <w:tcPr>
            <w:tcW w:w="78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t>1)</w:t>
            </w:r>
          </w:p>
        </w:tc>
        <w:tc>
          <w:tcPr>
            <w:tcW w:w="12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08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spacing w:after="195"/>
              <w:rPr>
                <w:lang w:eastAsia="en-US"/>
              </w:rPr>
            </w:pPr>
            <w:r>
              <w:rPr>
                <w:lang w:eastAsia="en-US"/>
              </w:rPr>
              <w:t>определить ресурсный потенциал организации</w:t>
            </w:r>
          </w:p>
        </w:tc>
      </w:tr>
      <w:tr w:rsidR="007E63AD" w:rsidTr="0067140F">
        <w:tc>
          <w:tcPr>
            <w:tcW w:w="78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t>2)</w:t>
            </w:r>
          </w:p>
        </w:tc>
        <w:tc>
          <w:tcPr>
            <w:tcW w:w="12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+</w:t>
            </w:r>
          </w:p>
        </w:tc>
        <w:tc>
          <w:tcPr>
            <w:tcW w:w="108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определить угрозы и возможности, с которыми сталкиваются организации</w:t>
            </w:r>
          </w:p>
        </w:tc>
      </w:tr>
      <w:tr w:rsidR="007E63AD" w:rsidTr="0067140F">
        <w:tc>
          <w:tcPr>
            <w:tcW w:w="78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t>3)</w:t>
            </w:r>
          </w:p>
        </w:tc>
        <w:tc>
          <w:tcPr>
            <w:tcW w:w="12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08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spacing w:after="195"/>
              <w:rPr>
                <w:lang w:eastAsia="en-US"/>
              </w:rPr>
            </w:pPr>
            <w:r>
              <w:rPr>
                <w:lang w:eastAsia="en-US"/>
              </w:rPr>
              <w:t>определить сильные и слабые стороны организации</w:t>
            </w:r>
          </w:p>
        </w:tc>
      </w:tr>
    </w:tbl>
    <w:p w:rsidR="007E63AD" w:rsidRDefault="007E63AD" w:rsidP="007E63AD">
      <w:pPr>
        <w:autoSpaceDE w:val="0"/>
        <w:autoSpaceDN w:val="0"/>
        <w:adjustRightInd w:val="0"/>
      </w:pPr>
    </w:p>
    <w:tbl>
      <w:tblPr>
        <w:tblW w:w="5000" w:type="pct"/>
        <w:tblInd w:w="9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top w:w="30" w:type="dxa"/>
          <w:left w:w="90" w:type="dxa"/>
          <w:bottom w:w="30" w:type="dxa"/>
          <w:right w:w="90" w:type="dxa"/>
        </w:tblCellMar>
        <w:tblLook w:val="04A0" w:firstRow="1" w:lastRow="0" w:firstColumn="1" w:lastColumn="0" w:noHBand="0" w:noVBand="1"/>
      </w:tblPr>
      <w:tblGrid>
        <w:gridCol w:w="662"/>
        <w:gridCol w:w="1043"/>
        <w:gridCol w:w="8681"/>
      </w:tblGrid>
      <w:tr w:rsidR="007E63AD" w:rsidTr="0067140F">
        <w:tc>
          <w:tcPr>
            <w:tcW w:w="12900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E4E4E4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Задание #47</w:t>
            </w:r>
          </w:p>
        </w:tc>
      </w:tr>
      <w:tr w:rsidR="007E63AD" w:rsidTr="0067140F">
        <w:tc>
          <w:tcPr>
            <w:tcW w:w="12900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</w:tcPr>
          <w:p w:rsidR="007E63AD" w:rsidRDefault="007E63AD" w:rsidP="0067140F">
            <w:pPr>
              <w:autoSpaceDE w:val="0"/>
              <w:autoSpaceDN w:val="0"/>
              <w:adjustRightInd w:val="0"/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>(выберите единственно верный ответ)</w:t>
            </w:r>
          </w:p>
          <w:p w:rsidR="007E63AD" w:rsidRDefault="007E63AD" w:rsidP="0067140F">
            <w:pPr>
              <w:autoSpaceDE w:val="0"/>
              <w:autoSpaceDN w:val="0"/>
              <w:adjustRightInd w:val="0"/>
              <w:rPr>
                <w:i/>
                <w:iCs/>
                <w:lang w:eastAsia="en-US"/>
              </w:rPr>
            </w:pPr>
          </w:p>
          <w:p w:rsidR="007E63AD" w:rsidRDefault="007E63AD" w:rsidP="0067140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Организации должны взаимодействовать с внешней средой для того, чтобы:</w:t>
            </w:r>
          </w:p>
        </w:tc>
      </w:tr>
      <w:tr w:rsidR="007E63AD" w:rsidTr="0067140F">
        <w:tc>
          <w:tcPr>
            <w:tcW w:w="12900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0F0F0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t>Выберите один из 3 вариантов ответа:</w:t>
            </w:r>
          </w:p>
        </w:tc>
      </w:tr>
      <w:tr w:rsidR="007E63AD" w:rsidTr="0067140F">
        <w:tc>
          <w:tcPr>
            <w:tcW w:w="78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t>1)</w:t>
            </w:r>
          </w:p>
        </w:tc>
        <w:tc>
          <w:tcPr>
            <w:tcW w:w="12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+</w:t>
            </w:r>
          </w:p>
        </w:tc>
        <w:tc>
          <w:tcPr>
            <w:tcW w:w="108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spacing w:after="195"/>
              <w:rPr>
                <w:lang w:eastAsia="en-US"/>
              </w:rPr>
            </w:pPr>
            <w:r>
              <w:rPr>
                <w:lang w:eastAsia="en-US"/>
              </w:rPr>
              <w:t>получать ресурсы и находить потребителей для своей продукции</w:t>
            </w:r>
          </w:p>
        </w:tc>
      </w:tr>
      <w:tr w:rsidR="007E63AD" w:rsidTr="0067140F">
        <w:tc>
          <w:tcPr>
            <w:tcW w:w="78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t>2)</w:t>
            </w:r>
          </w:p>
        </w:tc>
        <w:tc>
          <w:tcPr>
            <w:tcW w:w="12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08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spacing w:after="195"/>
              <w:rPr>
                <w:lang w:eastAsia="en-US"/>
              </w:rPr>
            </w:pPr>
            <w:r>
              <w:rPr>
                <w:lang w:eastAsia="en-US"/>
              </w:rPr>
              <w:t>осуществлять реализацию выпущенной продукции</w:t>
            </w:r>
          </w:p>
        </w:tc>
      </w:tr>
      <w:tr w:rsidR="007E63AD" w:rsidTr="0067140F">
        <w:tc>
          <w:tcPr>
            <w:tcW w:w="78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t>3)</w:t>
            </w:r>
          </w:p>
        </w:tc>
        <w:tc>
          <w:tcPr>
            <w:tcW w:w="12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08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spacing w:after="195"/>
              <w:rPr>
                <w:lang w:eastAsia="en-US"/>
              </w:rPr>
            </w:pPr>
            <w:r>
              <w:rPr>
                <w:lang w:eastAsia="en-US"/>
              </w:rPr>
              <w:t>изучать ассортимент конкурентов</w:t>
            </w:r>
          </w:p>
        </w:tc>
      </w:tr>
    </w:tbl>
    <w:p w:rsidR="007E63AD" w:rsidRDefault="007E63AD" w:rsidP="007E63AD">
      <w:pPr>
        <w:autoSpaceDE w:val="0"/>
        <w:autoSpaceDN w:val="0"/>
        <w:adjustRightInd w:val="0"/>
      </w:pPr>
    </w:p>
    <w:tbl>
      <w:tblPr>
        <w:tblW w:w="5000" w:type="pct"/>
        <w:tblInd w:w="9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top w:w="30" w:type="dxa"/>
          <w:left w:w="90" w:type="dxa"/>
          <w:bottom w:w="30" w:type="dxa"/>
          <w:right w:w="90" w:type="dxa"/>
        </w:tblCellMar>
        <w:tblLook w:val="04A0" w:firstRow="1" w:lastRow="0" w:firstColumn="1" w:lastColumn="0" w:noHBand="0" w:noVBand="1"/>
      </w:tblPr>
      <w:tblGrid>
        <w:gridCol w:w="662"/>
        <w:gridCol w:w="1043"/>
        <w:gridCol w:w="8681"/>
      </w:tblGrid>
      <w:tr w:rsidR="007E63AD" w:rsidTr="0067140F">
        <w:tc>
          <w:tcPr>
            <w:tcW w:w="12900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E4E4E4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Задание #48</w:t>
            </w:r>
          </w:p>
        </w:tc>
      </w:tr>
      <w:tr w:rsidR="007E63AD" w:rsidTr="0067140F">
        <w:tc>
          <w:tcPr>
            <w:tcW w:w="12900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</w:tcPr>
          <w:p w:rsidR="007E63AD" w:rsidRDefault="007E63AD" w:rsidP="0067140F">
            <w:pPr>
              <w:autoSpaceDE w:val="0"/>
              <w:autoSpaceDN w:val="0"/>
              <w:adjustRightInd w:val="0"/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>(выберите единственно верный ответ)</w:t>
            </w:r>
          </w:p>
          <w:p w:rsidR="007E63AD" w:rsidRDefault="007E63AD" w:rsidP="0067140F">
            <w:pPr>
              <w:autoSpaceDE w:val="0"/>
              <w:autoSpaceDN w:val="0"/>
              <w:adjustRightInd w:val="0"/>
              <w:rPr>
                <w:i/>
                <w:iCs/>
                <w:lang w:eastAsia="en-US"/>
              </w:rPr>
            </w:pPr>
          </w:p>
          <w:p w:rsidR="007E63AD" w:rsidRDefault="007E63AD" w:rsidP="0067140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Идеальная модель организации менеджмента на предприятии включает:</w:t>
            </w:r>
          </w:p>
        </w:tc>
      </w:tr>
      <w:tr w:rsidR="007E63AD" w:rsidTr="0067140F">
        <w:tc>
          <w:tcPr>
            <w:tcW w:w="12900" w:type="dxa"/>
            <w:gridSpan w:val="3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0F0F0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lastRenderedPageBreak/>
              <w:t>Выберите один из 3 вариантов ответа:</w:t>
            </w:r>
          </w:p>
        </w:tc>
      </w:tr>
      <w:tr w:rsidR="007E63AD" w:rsidTr="0067140F">
        <w:tc>
          <w:tcPr>
            <w:tcW w:w="78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t>1)</w:t>
            </w:r>
          </w:p>
        </w:tc>
        <w:tc>
          <w:tcPr>
            <w:tcW w:w="12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08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spacing w:after="195"/>
              <w:rPr>
                <w:lang w:eastAsia="en-US"/>
              </w:rPr>
            </w:pPr>
            <w:r>
              <w:rPr>
                <w:lang w:eastAsia="en-US"/>
              </w:rPr>
              <w:t>контроль и мотивацию работников</w:t>
            </w:r>
          </w:p>
        </w:tc>
      </w:tr>
      <w:tr w:rsidR="007E63AD" w:rsidTr="0067140F">
        <w:tc>
          <w:tcPr>
            <w:tcW w:w="78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t>2)</w:t>
            </w:r>
          </w:p>
        </w:tc>
        <w:tc>
          <w:tcPr>
            <w:tcW w:w="12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08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spacing w:after="195"/>
              <w:rPr>
                <w:lang w:eastAsia="en-US"/>
              </w:rPr>
            </w:pPr>
            <w:r>
              <w:rPr>
                <w:lang w:eastAsia="en-US"/>
              </w:rPr>
              <w:t>умелую организацию работы</w:t>
            </w:r>
          </w:p>
        </w:tc>
      </w:tr>
      <w:tr w:rsidR="007E63AD" w:rsidTr="0067140F">
        <w:tc>
          <w:tcPr>
            <w:tcW w:w="78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t>3)</w:t>
            </w:r>
          </w:p>
        </w:tc>
        <w:tc>
          <w:tcPr>
            <w:tcW w:w="12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+</w:t>
            </w:r>
          </w:p>
        </w:tc>
        <w:tc>
          <w:tcPr>
            <w:tcW w:w="10860" w:type="dxa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spacing w:after="195"/>
              <w:rPr>
                <w:lang w:eastAsia="en-US"/>
              </w:rPr>
            </w:pPr>
            <w:r>
              <w:rPr>
                <w:lang w:eastAsia="en-US"/>
              </w:rPr>
              <w:t>доверие и уверенность в подчиненных</w:t>
            </w:r>
          </w:p>
        </w:tc>
      </w:tr>
    </w:tbl>
    <w:p w:rsidR="007E63AD" w:rsidRDefault="007E63AD" w:rsidP="007E63AD">
      <w:pPr>
        <w:autoSpaceDE w:val="0"/>
        <w:autoSpaceDN w:val="0"/>
        <w:adjustRightInd w:val="0"/>
      </w:pPr>
    </w:p>
    <w:tbl>
      <w:tblPr>
        <w:tblW w:w="5048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top w:w="30" w:type="dxa"/>
          <w:left w:w="90" w:type="dxa"/>
          <w:bottom w:w="30" w:type="dxa"/>
          <w:right w:w="90" w:type="dxa"/>
        </w:tblCellMar>
        <w:tblLook w:val="04A0" w:firstRow="1" w:lastRow="0" w:firstColumn="1" w:lastColumn="0" w:noHBand="0" w:noVBand="1"/>
      </w:tblPr>
      <w:tblGrid>
        <w:gridCol w:w="99"/>
        <w:gridCol w:w="679"/>
        <w:gridCol w:w="1059"/>
        <w:gridCol w:w="8550"/>
        <w:gridCol w:w="99"/>
      </w:tblGrid>
      <w:tr w:rsidR="007E63AD" w:rsidTr="0067140F">
        <w:trPr>
          <w:gridAfter w:val="1"/>
          <w:wAfter w:w="47" w:type="pct"/>
        </w:trPr>
        <w:tc>
          <w:tcPr>
            <w:tcW w:w="4953" w:type="pct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E4E4E4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Задание #49</w:t>
            </w:r>
          </w:p>
        </w:tc>
      </w:tr>
      <w:tr w:rsidR="007E63AD" w:rsidTr="0067140F">
        <w:trPr>
          <w:gridAfter w:val="1"/>
          <w:wAfter w:w="47" w:type="pct"/>
        </w:trPr>
        <w:tc>
          <w:tcPr>
            <w:tcW w:w="4953" w:type="pct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spacing w:after="195"/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>(впишите типы темперамента)</w:t>
            </w:r>
          </w:p>
          <w:p w:rsidR="007E63AD" w:rsidRDefault="007E63AD" w:rsidP="0067140F">
            <w:pPr>
              <w:autoSpaceDE w:val="0"/>
              <w:autoSpaceDN w:val="0"/>
              <w:adjustRightInd w:val="0"/>
              <w:spacing w:after="195"/>
              <w:rPr>
                <w:lang w:eastAsia="en-US"/>
              </w:rPr>
            </w:pPr>
            <w:r>
              <w:rPr>
                <w:lang w:eastAsia="en-US"/>
              </w:rPr>
              <w:t>Внимательно рассмотрите картинки, на которых изображена реакция людей с различным темпераментом на смятую шляпу. Сможете ли вы определить, у кого из них какой тип темперамента?</w:t>
            </w:r>
          </w:p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noProof/>
              </w:rPr>
              <w:drawing>
                <wp:inline distT="0" distB="0" distL="0" distR="0" wp14:anchorId="05ECB451" wp14:editId="64CE4949">
                  <wp:extent cx="2952750" cy="2686050"/>
                  <wp:effectExtent l="19050" t="0" r="0" b="0"/>
                  <wp:docPr id="7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0" cy="2686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E63AD" w:rsidTr="0067140F">
        <w:trPr>
          <w:gridAfter w:val="1"/>
          <w:wAfter w:w="47" w:type="pct"/>
        </w:trPr>
        <w:tc>
          <w:tcPr>
            <w:tcW w:w="4953" w:type="pct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0F0F0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t>Заполните пропуски:</w:t>
            </w:r>
          </w:p>
        </w:tc>
      </w:tr>
      <w:tr w:rsidR="007E63AD" w:rsidTr="0067140F">
        <w:trPr>
          <w:gridAfter w:val="1"/>
          <w:wAfter w:w="47" w:type="pct"/>
        </w:trPr>
        <w:tc>
          <w:tcPr>
            <w:tcW w:w="4953" w:type="pct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1. [холерик]</w:t>
            </w:r>
          </w:p>
          <w:p w:rsidR="007E63AD" w:rsidRDefault="007E63AD" w:rsidP="0067140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2. [флегматик]</w:t>
            </w:r>
          </w:p>
          <w:p w:rsidR="007E63AD" w:rsidRDefault="007E63AD" w:rsidP="0067140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3. [меланхолик]</w:t>
            </w:r>
          </w:p>
          <w:p w:rsidR="007E63AD" w:rsidRDefault="007E63AD" w:rsidP="0067140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4. [сангвиник]</w:t>
            </w:r>
          </w:p>
        </w:tc>
      </w:tr>
      <w:tr w:rsidR="007E63AD" w:rsidTr="0067140F">
        <w:trPr>
          <w:gridBefore w:val="1"/>
          <w:wBefore w:w="47" w:type="pct"/>
        </w:trPr>
        <w:tc>
          <w:tcPr>
            <w:tcW w:w="4953" w:type="pct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E4E4E4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Задание #50</w:t>
            </w:r>
          </w:p>
        </w:tc>
      </w:tr>
      <w:tr w:rsidR="007E63AD" w:rsidTr="0067140F">
        <w:trPr>
          <w:gridBefore w:val="1"/>
          <w:wBefore w:w="47" w:type="pct"/>
        </w:trPr>
        <w:tc>
          <w:tcPr>
            <w:tcW w:w="4953" w:type="pct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 xml:space="preserve">Изучив картинку, определите какой тип имеет приведенная организационная структура управления?  </w:t>
            </w:r>
          </w:p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noProof/>
              </w:rPr>
              <w:drawing>
                <wp:inline distT="0" distB="0" distL="0" distR="0" wp14:anchorId="58DE68C2" wp14:editId="6765C240">
                  <wp:extent cx="4152900" cy="1742357"/>
                  <wp:effectExtent l="19050" t="0" r="0" b="0"/>
                  <wp:docPr id="8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52900" cy="174235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E63AD" w:rsidTr="0067140F">
        <w:trPr>
          <w:gridBefore w:val="1"/>
          <w:wBefore w:w="47" w:type="pct"/>
        </w:trPr>
        <w:tc>
          <w:tcPr>
            <w:tcW w:w="4953" w:type="pct"/>
            <w:gridSpan w:val="4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0F0F0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t>Выберите один из 4 вариантов ответа:</w:t>
            </w:r>
          </w:p>
        </w:tc>
      </w:tr>
      <w:tr w:rsidR="007E63AD" w:rsidTr="0067140F">
        <w:trPr>
          <w:gridBefore w:val="1"/>
          <w:wBefore w:w="47" w:type="pct"/>
        </w:trPr>
        <w:tc>
          <w:tcPr>
            <w:tcW w:w="324" w:type="pct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t>1)</w:t>
            </w:r>
          </w:p>
        </w:tc>
        <w:tc>
          <w:tcPr>
            <w:tcW w:w="505" w:type="pct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4124" w:type="pct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Программно-целевая</w:t>
            </w:r>
          </w:p>
        </w:tc>
      </w:tr>
      <w:tr w:rsidR="007E63AD" w:rsidTr="0067140F">
        <w:trPr>
          <w:gridBefore w:val="1"/>
          <w:wBefore w:w="47" w:type="pct"/>
        </w:trPr>
        <w:tc>
          <w:tcPr>
            <w:tcW w:w="324" w:type="pct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t>2)</w:t>
            </w:r>
          </w:p>
        </w:tc>
        <w:tc>
          <w:tcPr>
            <w:tcW w:w="505" w:type="pct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4124" w:type="pct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Линейно-функциональная</w:t>
            </w:r>
          </w:p>
        </w:tc>
      </w:tr>
      <w:tr w:rsidR="007E63AD" w:rsidTr="0067140F">
        <w:trPr>
          <w:gridBefore w:val="1"/>
          <w:wBefore w:w="47" w:type="pct"/>
        </w:trPr>
        <w:tc>
          <w:tcPr>
            <w:tcW w:w="324" w:type="pct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t>3)</w:t>
            </w:r>
          </w:p>
        </w:tc>
        <w:tc>
          <w:tcPr>
            <w:tcW w:w="505" w:type="pct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4124" w:type="pct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Функциональная</w:t>
            </w:r>
          </w:p>
        </w:tc>
      </w:tr>
      <w:tr w:rsidR="007E63AD" w:rsidTr="0067140F">
        <w:trPr>
          <w:gridBefore w:val="1"/>
          <w:wBefore w:w="47" w:type="pct"/>
        </w:trPr>
        <w:tc>
          <w:tcPr>
            <w:tcW w:w="324" w:type="pct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color w:val="808080"/>
                <w:lang w:eastAsia="en-US"/>
              </w:rPr>
            </w:pPr>
            <w:r>
              <w:rPr>
                <w:color w:val="808080"/>
                <w:lang w:eastAsia="en-US"/>
              </w:rPr>
              <w:lastRenderedPageBreak/>
              <w:t>4)</w:t>
            </w:r>
          </w:p>
        </w:tc>
        <w:tc>
          <w:tcPr>
            <w:tcW w:w="505" w:type="pct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vAlign w:val="center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+</w:t>
            </w:r>
          </w:p>
        </w:tc>
        <w:tc>
          <w:tcPr>
            <w:tcW w:w="4124" w:type="pct"/>
            <w:gridSpan w:val="2"/>
            <w:tcBorders>
              <w:top w:val="single" w:sz="6" w:space="0" w:color="D6D6D6"/>
              <w:left w:val="single" w:sz="6" w:space="0" w:color="D6D6D6"/>
              <w:bottom w:val="single" w:sz="6" w:space="0" w:color="D6D6D6"/>
              <w:right w:val="single" w:sz="6" w:space="0" w:color="D6D6D6"/>
            </w:tcBorders>
            <w:shd w:val="clear" w:color="auto" w:fill="FFFFFF"/>
            <w:hideMark/>
          </w:tcPr>
          <w:p w:rsidR="007E63AD" w:rsidRDefault="007E63AD" w:rsidP="0067140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Линейная</w:t>
            </w:r>
          </w:p>
        </w:tc>
      </w:tr>
    </w:tbl>
    <w:p w:rsidR="00793E94" w:rsidRPr="00D06EE5" w:rsidRDefault="00793E94" w:rsidP="008D7E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p w:rsidR="00A71A46" w:rsidRDefault="00A71A46" w:rsidP="00285C52">
      <w:pPr>
        <w:pStyle w:val="af5"/>
        <w:spacing w:before="0" w:beforeAutospacing="0" w:after="0" w:afterAutospacing="0"/>
        <w:rPr>
          <w:color w:val="000000"/>
        </w:rPr>
      </w:pPr>
    </w:p>
    <w:p w:rsidR="00A71A46" w:rsidRDefault="00A71A46" w:rsidP="00285C52">
      <w:pPr>
        <w:pStyle w:val="af5"/>
        <w:jc w:val="center"/>
        <w:rPr>
          <w:color w:val="000000"/>
        </w:rPr>
      </w:pPr>
    </w:p>
    <w:p w:rsidR="00285C52" w:rsidRPr="00D06EE5" w:rsidRDefault="00285C52" w:rsidP="002950F1">
      <w:pPr>
        <w:autoSpaceDE w:val="0"/>
        <w:autoSpaceDN w:val="0"/>
        <w:adjustRightInd w:val="0"/>
        <w:jc w:val="center"/>
        <w:rPr>
          <w:bCs/>
        </w:rPr>
      </w:pPr>
    </w:p>
    <w:p w:rsidR="00A71A46" w:rsidRDefault="00A71A46" w:rsidP="008D7E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p w:rsidR="00A71A46" w:rsidRDefault="00A71A46" w:rsidP="008D7E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p w:rsidR="00A71A46" w:rsidRDefault="00A71A46" w:rsidP="008D7E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p w:rsidR="00A71A46" w:rsidRDefault="00A71A46" w:rsidP="008D7E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p w:rsidR="00A71A46" w:rsidRDefault="00A71A46" w:rsidP="008D7E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</w:p>
    <w:p w:rsidR="008D7E85" w:rsidRPr="00D06EE5" w:rsidRDefault="00CD75B0" w:rsidP="008D7E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>
        <w:rPr>
          <w:b/>
          <w:bCs/>
        </w:rPr>
        <w:t xml:space="preserve">Перечень </w:t>
      </w:r>
      <w:r w:rsidR="008D7E85" w:rsidRPr="00D06EE5">
        <w:rPr>
          <w:b/>
          <w:bCs/>
        </w:rPr>
        <w:t xml:space="preserve"> учебных изданий,</w:t>
      </w:r>
    </w:p>
    <w:p w:rsidR="008D7E85" w:rsidRPr="00D06EE5" w:rsidRDefault="008D7E85" w:rsidP="008D7E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 w:rsidRPr="00D06EE5">
        <w:rPr>
          <w:b/>
          <w:bCs/>
        </w:rPr>
        <w:t>Интернет-ресурсов, дополнительной литературы</w:t>
      </w:r>
    </w:p>
    <w:p w:rsidR="008D7E85" w:rsidRPr="00D06EE5" w:rsidRDefault="008D7E85" w:rsidP="004B4154">
      <w:pPr>
        <w:jc w:val="both"/>
      </w:pPr>
    </w:p>
    <w:p w:rsidR="003E1165" w:rsidRPr="00FB1F1C" w:rsidRDefault="003E1165" w:rsidP="003E11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FB1F1C">
        <w:rPr>
          <w:b/>
          <w:bCs/>
          <w:sz w:val="28"/>
          <w:szCs w:val="28"/>
        </w:rPr>
        <w:t>Основные источники:</w:t>
      </w:r>
    </w:p>
    <w:p w:rsidR="003E1165" w:rsidRDefault="003E1165" w:rsidP="003E11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FB1F1C">
        <w:rPr>
          <w:bCs/>
          <w:sz w:val="28"/>
          <w:szCs w:val="28"/>
        </w:rPr>
        <w:t>Учебники:</w:t>
      </w:r>
      <w:r w:rsidRPr="001602BF">
        <w:t xml:space="preserve"> </w:t>
      </w:r>
      <w:r w:rsidRPr="001602BF">
        <w:rPr>
          <w:bCs/>
          <w:sz w:val="28"/>
          <w:szCs w:val="28"/>
        </w:rPr>
        <w:t>Драчева Е.Л.</w:t>
      </w:r>
      <w:r>
        <w:rPr>
          <w:bCs/>
          <w:sz w:val="28"/>
          <w:szCs w:val="28"/>
        </w:rPr>
        <w:t xml:space="preserve"> </w:t>
      </w:r>
      <w:r w:rsidRPr="001602BF">
        <w:rPr>
          <w:bCs/>
          <w:sz w:val="28"/>
          <w:szCs w:val="28"/>
        </w:rPr>
        <w:t>Д 72 Менеджмент: Учеб. пособие для студ. учреждений сред. проф.</w:t>
      </w:r>
      <w:r>
        <w:rPr>
          <w:bCs/>
          <w:sz w:val="28"/>
          <w:szCs w:val="28"/>
        </w:rPr>
        <w:t xml:space="preserve"> </w:t>
      </w:r>
      <w:r w:rsidRPr="001602BF">
        <w:rPr>
          <w:bCs/>
          <w:sz w:val="28"/>
          <w:szCs w:val="28"/>
        </w:rPr>
        <w:t xml:space="preserve">образования/ </w:t>
      </w:r>
      <w:proofErr w:type="spellStart"/>
      <w:r w:rsidRPr="001602BF">
        <w:rPr>
          <w:bCs/>
          <w:sz w:val="28"/>
          <w:szCs w:val="28"/>
        </w:rPr>
        <w:t>Е.Л.Драчева</w:t>
      </w:r>
      <w:proofErr w:type="spellEnd"/>
      <w:r w:rsidRPr="001602BF">
        <w:rPr>
          <w:bCs/>
          <w:sz w:val="28"/>
          <w:szCs w:val="28"/>
        </w:rPr>
        <w:t xml:space="preserve">, </w:t>
      </w:r>
      <w:proofErr w:type="spellStart"/>
      <w:r w:rsidRPr="001602BF">
        <w:rPr>
          <w:bCs/>
          <w:sz w:val="28"/>
          <w:szCs w:val="28"/>
        </w:rPr>
        <w:t>Л.И.Юликов</w:t>
      </w:r>
      <w:proofErr w:type="spellEnd"/>
      <w:r w:rsidRPr="001602BF">
        <w:rPr>
          <w:bCs/>
          <w:sz w:val="28"/>
          <w:szCs w:val="28"/>
        </w:rPr>
        <w:t>. — 2-е изд., стер. —</w:t>
      </w:r>
      <w:r>
        <w:rPr>
          <w:bCs/>
          <w:sz w:val="28"/>
          <w:szCs w:val="28"/>
        </w:rPr>
        <w:t xml:space="preserve"> </w:t>
      </w:r>
      <w:r w:rsidRPr="001602BF">
        <w:rPr>
          <w:bCs/>
          <w:sz w:val="28"/>
          <w:szCs w:val="28"/>
        </w:rPr>
        <w:t>М.: Изд</w:t>
      </w:r>
      <w:r w:rsidR="0067140F">
        <w:rPr>
          <w:bCs/>
          <w:sz w:val="28"/>
          <w:szCs w:val="28"/>
        </w:rPr>
        <w:t>ательский центр «Академия», 20</w:t>
      </w:r>
      <w:r w:rsidR="0067140F" w:rsidRPr="00CD75B0">
        <w:rPr>
          <w:bCs/>
          <w:sz w:val="28"/>
          <w:szCs w:val="28"/>
        </w:rPr>
        <w:t>15</w:t>
      </w:r>
      <w:r w:rsidRPr="001602BF">
        <w:rPr>
          <w:bCs/>
          <w:sz w:val="28"/>
          <w:szCs w:val="28"/>
        </w:rPr>
        <w:t xml:space="preserve">. — 288 </w:t>
      </w:r>
      <w:proofErr w:type="gramStart"/>
      <w:r w:rsidRPr="001602BF">
        <w:rPr>
          <w:bCs/>
          <w:sz w:val="28"/>
          <w:szCs w:val="28"/>
        </w:rPr>
        <w:t>с</w:t>
      </w:r>
      <w:proofErr w:type="gramEnd"/>
    </w:p>
    <w:p w:rsidR="003E1165" w:rsidRDefault="003E1165" w:rsidP="003E1165">
      <w:pPr>
        <w:jc w:val="both"/>
        <w:rPr>
          <w:b/>
          <w:sz w:val="28"/>
          <w:szCs w:val="28"/>
        </w:rPr>
      </w:pPr>
      <w:r w:rsidRPr="00FB1F1C">
        <w:rPr>
          <w:b/>
          <w:sz w:val="28"/>
          <w:szCs w:val="28"/>
        </w:rPr>
        <w:t>Дополнительные источники:</w:t>
      </w:r>
    </w:p>
    <w:p w:rsidR="003E1165" w:rsidRDefault="003E1165" w:rsidP="003E1165">
      <w:pPr>
        <w:jc w:val="both"/>
        <w:rPr>
          <w:sz w:val="28"/>
          <w:szCs w:val="28"/>
        </w:rPr>
      </w:pPr>
      <w:proofErr w:type="spellStart"/>
      <w:r w:rsidRPr="00376EAC">
        <w:rPr>
          <w:sz w:val="28"/>
          <w:szCs w:val="28"/>
        </w:rPr>
        <w:t>Цевелев</w:t>
      </w:r>
      <w:proofErr w:type="spellEnd"/>
      <w:r w:rsidRPr="00376EAC">
        <w:rPr>
          <w:sz w:val="28"/>
          <w:szCs w:val="28"/>
        </w:rPr>
        <w:t xml:space="preserve"> В.В., Молотков Ю.И.. Основы менеджмента, Том 1, Организационно-производственный менеджмент, 20</w:t>
      </w:r>
      <w:r>
        <w:rPr>
          <w:sz w:val="28"/>
          <w:szCs w:val="28"/>
        </w:rPr>
        <w:t>12</w:t>
      </w:r>
    </w:p>
    <w:p w:rsidR="003E1165" w:rsidRDefault="003E1165" w:rsidP="003E1165">
      <w:pPr>
        <w:jc w:val="both"/>
        <w:rPr>
          <w:sz w:val="28"/>
          <w:szCs w:val="28"/>
        </w:rPr>
      </w:pPr>
      <w:r w:rsidRPr="00A91D17">
        <w:rPr>
          <w:sz w:val="28"/>
          <w:szCs w:val="28"/>
        </w:rPr>
        <w:t>Гражданский кодекс РФ (с дополнениями от 12 августа 1996 г.) - М.: ИНФРА-М, 1999.</w:t>
      </w:r>
      <w:r w:rsidRPr="00376EAC">
        <w:rPr>
          <w:sz w:val="28"/>
          <w:szCs w:val="28"/>
        </w:rPr>
        <w:t xml:space="preserve"> </w:t>
      </w:r>
    </w:p>
    <w:p w:rsidR="003E1165" w:rsidRPr="00376EAC" w:rsidRDefault="003E1165" w:rsidP="003E1165">
      <w:pPr>
        <w:jc w:val="both"/>
        <w:rPr>
          <w:sz w:val="28"/>
          <w:szCs w:val="28"/>
        </w:rPr>
      </w:pPr>
      <w:r w:rsidRPr="00022753">
        <w:rPr>
          <w:sz w:val="28"/>
          <w:szCs w:val="28"/>
        </w:rPr>
        <w:t xml:space="preserve">Ямпольская Д.О., </w:t>
      </w:r>
      <w:proofErr w:type="spellStart"/>
      <w:r w:rsidRPr="00022753">
        <w:rPr>
          <w:sz w:val="28"/>
          <w:szCs w:val="28"/>
        </w:rPr>
        <w:t>Зонис</w:t>
      </w:r>
      <w:proofErr w:type="spellEnd"/>
      <w:r w:rsidRPr="00022753">
        <w:rPr>
          <w:sz w:val="28"/>
          <w:szCs w:val="28"/>
        </w:rPr>
        <w:t xml:space="preserve"> М.М. /Менеджмент 2-е издание – СПб</w:t>
      </w:r>
      <w:proofErr w:type="gramStart"/>
      <w:r w:rsidRPr="00022753">
        <w:rPr>
          <w:sz w:val="28"/>
          <w:szCs w:val="28"/>
        </w:rPr>
        <w:t xml:space="preserve">.: </w:t>
      </w:r>
      <w:proofErr w:type="gramEnd"/>
      <w:r w:rsidRPr="00022753">
        <w:rPr>
          <w:sz w:val="28"/>
          <w:szCs w:val="28"/>
        </w:rPr>
        <w:t>Издательский дом «Нева», 2004г.</w:t>
      </w:r>
    </w:p>
    <w:p w:rsidR="003E1165" w:rsidRDefault="003E1165" w:rsidP="003E1165">
      <w:pPr>
        <w:rPr>
          <w:b/>
          <w:sz w:val="28"/>
          <w:szCs w:val="28"/>
        </w:rPr>
      </w:pPr>
      <w:r w:rsidRPr="00FB1F1C">
        <w:rPr>
          <w:b/>
          <w:sz w:val="28"/>
          <w:szCs w:val="28"/>
        </w:rPr>
        <w:t>Интернет – ресурсы:</w:t>
      </w:r>
    </w:p>
    <w:p w:rsidR="003E1165" w:rsidRDefault="003E1165" w:rsidP="003E1165">
      <w:pPr>
        <w:rPr>
          <w:sz w:val="28"/>
          <w:szCs w:val="28"/>
        </w:rPr>
      </w:pPr>
      <w:r>
        <w:rPr>
          <w:sz w:val="28"/>
          <w:szCs w:val="28"/>
        </w:rPr>
        <w:t>1</w:t>
      </w:r>
      <w:r w:rsidRPr="0047754E">
        <w:rPr>
          <w:sz w:val="28"/>
          <w:szCs w:val="28"/>
        </w:rPr>
        <w:t>. http://elibrary.ru/defaultx.asp - Научная электронная библиотека – доступны</w:t>
      </w:r>
      <w:r>
        <w:rPr>
          <w:sz w:val="28"/>
          <w:szCs w:val="28"/>
        </w:rPr>
        <w:t xml:space="preserve"> </w:t>
      </w:r>
      <w:r w:rsidRPr="0047754E">
        <w:rPr>
          <w:sz w:val="28"/>
          <w:szCs w:val="28"/>
        </w:rPr>
        <w:t>электронные версии статей журналов</w:t>
      </w:r>
    </w:p>
    <w:p w:rsidR="003E1165" w:rsidRDefault="003E1165" w:rsidP="003E1165">
      <w:pPr>
        <w:rPr>
          <w:sz w:val="28"/>
          <w:szCs w:val="28"/>
        </w:rPr>
      </w:pPr>
      <w:r w:rsidRPr="0047754E">
        <w:rPr>
          <w:sz w:val="28"/>
          <w:szCs w:val="28"/>
        </w:rPr>
        <w:t>2. http://www.aup.ru/library/ - Администра</w:t>
      </w:r>
      <w:r>
        <w:rPr>
          <w:sz w:val="28"/>
          <w:szCs w:val="28"/>
        </w:rPr>
        <w:t>тивно-управленческий портал «Ме</w:t>
      </w:r>
      <w:r w:rsidRPr="0047754E">
        <w:rPr>
          <w:sz w:val="28"/>
          <w:szCs w:val="28"/>
        </w:rPr>
        <w:t>неджмент и маркетинг в бизнесе». 13.01.2012 г.</w:t>
      </w:r>
    </w:p>
    <w:p w:rsidR="003E1165" w:rsidRDefault="003E1165" w:rsidP="003E1165">
      <w:pPr>
        <w:rPr>
          <w:sz w:val="28"/>
          <w:szCs w:val="28"/>
        </w:rPr>
      </w:pPr>
      <w:r w:rsidRPr="0047754E">
        <w:rPr>
          <w:sz w:val="28"/>
          <w:szCs w:val="28"/>
        </w:rPr>
        <w:t>3. http://www.brandmanager.narod.ru/ - народный бренд-менеджер 13.01.2012 г.</w:t>
      </w:r>
    </w:p>
    <w:p w:rsidR="003E1165" w:rsidRDefault="003E1165" w:rsidP="003E1165">
      <w:pPr>
        <w:rPr>
          <w:sz w:val="28"/>
          <w:szCs w:val="28"/>
        </w:rPr>
      </w:pPr>
      <w:r w:rsidRPr="0047754E">
        <w:rPr>
          <w:sz w:val="28"/>
          <w:szCs w:val="28"/>
        </w:rPr>
        <w:t xml:space="preserve">4. http://www.examen.od.ua Сайт «Сдаем </w:t>
      </w:r>
      <w:r>
        <w:rPr>
          <w:sz w:val="28"/>
          <w:szCs w:val="28"/>
        </w:rPr>
        <w:t>экзамен по менеджменту организа</w:t>
      </w:r>
      <w:r w:rsidRPr="0047754E">
        <w:rPr>
          <w:sz w:val="28"/>
          <w:szCs w:val="28"/>
        </w:rPr>
        <w:t>ций» 13.01.2012 г.</w:t>
      </w:r>
    </w:p>
    <w:p w:rsidR="003E1165" w:rsidRDefault="003E1165" w:rsidP="003E1165">
      <w:pPr>
        <w:rPr>
          <w:sz w:val="28"/>
          <w:szCs w:val="28"/>
        </w:rPr>
      </w:pPr>
      <w:r w:rsidRPr="0047754E">
        <w:rPr>
          <w:sz w:val="28"/>
          <w:szCs w:val="28"/>
        </w:rPr>
        <w:t>5. http://www.vernikov.ru Подборка аналитических материалов по вопросам</w:t>
      </w:r>
      <w:r>
        <w:rPr>
          <w:sz w:val="28"/>
          <w:szCs w:val="28"/>
        </w:rPr>
        <w:t xml:space="preserve"> </w:t>
      </w:r>
      <w:r w:rsidRPr="0047754E">
        <w:rPr>
          <w:sz w:val="28"/>
          <w:szCs w:val="28"/>
        </w:rPr>
        <w:t>экономики, менеджмента и информацион</w:t>
      </w:r>
      <w:r>
        <w:rPr>
          <w:sz w:val="28"/>
          <w:szCs w:val="28"/>
        </w:rPr>
        <w:t>ных технологий - статьи, книги.</w:t>
      </w:r>
    </w:p>
    <w:p w:rsidR="003E1165" w:rsidRDefault="003E1165" w:rsidP="003E1165">
      <w:pPr>
        <w:rPr>
          <w:b/>
          <w:caps/>
          <w:sz w:val="28"/>
          <w:szCs w:val="28"/>
        </w:rPr>
      </w:pPr>
    </w:p>
    <w:p w:rsidR="008D7E85" w:rsidRPr="00D06EE5" w:rsidRDefault="008D7E85" w:rsidP="003E1165">
      <w:pPr>
        <w:autoSpaceDE w:val="0"/>
        <w:autoSpaceDN w:val="0"/>
        <w:adjustRightInd w:val="0"/>
        <w:jc w:val="both"/>
      </w:pPr>
    </w:p>
    <w:sectPr w:rsidR="008D7E85" w:rsidRPr="00D06EE5" w:rsidSect="00B01D09">
      <w:footerReference w:type="even" r:id="rId11"/>
      <w:footerReference w:type="default" r:id="rId12"/>
      <w:pgSz w:w="11906" w:h="16838"/>
      <w:pgMar w:top="567" w:right="566" w:bottom="567" w:left="1134" w:header="708" w:footer="403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214B" w:rsidRDefault="00E0214B" w:rsidP="00DC292D">
      <w:r>
        <w:separator/>
      </w:r>
    </w:p>
  </w:endnote>
  <w:endnote w:type="continuationSeparator" w:id="0">
    <w:p w:rsidR="00E0214B" w:rsidRDefault="00E0214B" w:rsidP="00DC29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ijaya">
    <w:panose1 w:val="020B0604020202020204"/>
    <w:charset w:val="00"/>
    <w:family w:val="swiss"/>
    <w:pitch w:val="variable"/>
    <w:sig w:usb0="001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140F" w:rsidRDefault="0067140F" w:rsidP="00124376">
    <w:pPr>
      <w:pStyle w:val="aff4"/>
      <w:framePr w:wrap="around" w:vAnchor="text" w:hAnchor="margin" w:xAlign="right" w:y="1"/>
      <w:rPr>
        <w:rStyle w:val="aff6"/>
      </w:rPr>
    </w:pPr>
    <w:r>
      <w:rPr>
        <w:rStyle w:val="aff6"/>
      </w:rPr>
      <w:fldChar w:fldCharType="begin"/>
    </w:r>
    <w:r>
      <w:rPr>
        <w:rStyle w:val="aff6"/>
      </w:rPr>
      <w:instrText xml:space="preserve">PAGE  </w:instrText>
    </w:r>
    <w:r>
      <w:rPr>
        <w:rStyle w:val="aff6"/>
      </w:rPr>
      <w:fldChar w:fldCharType="end"/>
    </w:r>
  </w:p>
  <w:p w:rsidR="0067140F" w:rsidRDefault="0067140F" w:rsidP="00124376">
    <w:pPr>
      <w:pStyle w:val="aff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24130188"/>
      <w:docPartObj>
        <w:docPartGallery w:val="Page Numbers (Bottom of Page)"/>
        <w:docPartUnique/>
      </w:docPartObj>
    </w:sdtPr>
    <w:sdtEndPr/>
    <w:sdtContent>
      <w:p w:rsidR="0067140F" w:rsidRDefault="0067140F">
        <w:pPr>
          <w:pStyle w:val="af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2C93">
          <w:rPr>
            <w:noProof/>
          </w:rPr>
          <w:t>17</w:t>
        </w:r>
        <w:r>
          <w:fldChar w:fldCharType="end"/>
        </w:r>
      </w:p>
    </w:sdtContent>
  </w:sdt>
  <w:p w:rsidR="0067140F" w:rsidRDefault="0067140F" w:rsidP="00124376">
    <w:pPr>
      <w:pStyle w:val="aff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214B" w:rsidRDefault="00E0214B" w:rsidP="00DC292D">
      <w:r>
        <w:separator/>
      </w:r>
    </w:p>
  </w:footnote>
  <w:footnote w:type="continuationSeparator" w:id="0">
    <w:p w:rsidR="00E0214B" w:rsidRDefault="00E0214B" w:rsidP="00DC29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>
    <w:nsid w:val="00000004"/>
    <w:multiLevelType w:val="singleLevel"/>
    <w:tmpl w:val="00000004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1514" w:hanging="360"/>
      </w:pPr>
      <w:rPr>
        <w:rFonts w:ascii="Symbol" w:hAnsi="Symbol" w:cs="Times New Roman"/>
      </w:rPr>
    </w:lvl>
  </w:abstractNum>
  <w:abstractNum w:abstractNumId="4">
    <w:nsid w:val="00000005"/>
    <w:multiLevelType w:val="singleLevel"/>
    <w:tmpl w:val="00000005"/>
    <w:name w:val="WW8Num6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</w:lvl>
  </w:abstractNum>
  <w:abstractNum w:abstractNumId="5">
    <w:nsid w:val="00000006"/>
    <w:multiLevelType w:val="singleLevel"/>
    <w:tmpl w:val="00000006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Times New Roman"/>
      </w:rPr>
    </w:lvl>
  </w:abstractNum>
  <w:abstractNum w:abstractNumId="6">
    <w:nsid w:val="0000000A"/>
    <w:multiLevelType w:val="multilevel"/>
    <w:tmpl w:val="0000000A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0000000B"/>
    <w:multiLevelType w:val="multilevel"/>
    <w:tmpl w:val="0000000B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000000C"/>
    <w:multiLevelType w:val="multilevel"/>
    <w:tmpl w:val="0000000C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0000000D"/>
    <w:multiLevelType w:val="multilevel"/>
    <w:tmpl w:val="0000000D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1154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0000000E"/>
    <w:multiLevelType w:val="singleLevel"/>
    <w:tmpl w:val="0000000E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11">
    <w:nsid w:val="00000011"/>
    <w:multiLevelType w:val="singleLevel"/>
    <w:tmpl w:val="00000011"/>
    <w:name w:val="WW8Num23"/>
    <w:lvl w:ilvl="0">
      <w:start w:val="1"/>
      <w:numFmt w:val="bullet"/>
      <w:lvlText w:val=""/>
      <w:lvlJc w:val="left"/>
      <w:pPr>
        <w:tabs>
          <w:tab w:val="num" w:pos="0"/>
        </w:tabs>
        <w:ind w:left="1514" w:hanging="360"/>
      </w:pPr>
      <w:rPr>
        <w:rFonts w:ascii="Symbol" w:hAnsi="Symbol"/>
      </w:rPr>
    </w:lvl>
  </w:abstractNum>
  <w:abstractNum w:abstractNumId="12">
    <w:nsid w:val="02552470"/>
    <w:multiLevelType w:val="hybridMultilevel"/>
    <w:tmpl w:val="25F48DC6"/>
    <w:lvl w:ilvl="0" w:tplc="56FC8BD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2FC5340"/>
    <w:multiLevelType w:val="hybridMultilevel"/>
    <w:tmpl w:val="2968D148"/>
    <w:lvl w:ilvl="0" w:tplc="88163584">
      <w:start w:val="1"/>
      <w:numFmt w:val="bullet"/>
      <w:lvlText w:val="-"/>
      <w:lvlJc w:val="left"/>
      <w:pPr>
        <w:ind w:left="1429" w:hanging="360"/>
      </w:pPr>
      <w:rPr>
        <w:rFonts w:ascii="Vijaya" w:hAnsi="Vijaya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4154"/>
    <w:rsid w:val="0000330A"/>
    <w:rsid w:val="00010ED1"/>
    <w:rsid w:val="00012DD5"/>
    <w:rsid w:val="00035C9A"/>
    <w:rsid w:val="00056D37"/>
    <w:rsid w:val="000A7ADA"/>
    <w:rsid w:val="0011229C"/>
    <w:rsid w:val="00124376"/>
    <w:rsid w:val="001D3E10"/>
    <w:rsid w:val="00205CA6"/>
    <w:rsid w:val="00273F93"/>
    <w:rsid w:val="00285C52"/>
    <w:rsid w:val="002950F1"/>
    <w:rsid w:val="002D05BE"/>
    <w:rsid w:val="00320EA9"/>
    <w:rsid w:val="003D451C"/>
    <w:rsid w:val="003E1165"/>
    <w:rsid w:val="004B4154"/>
    <w:rsid w:val="004E27ED"/>
    <w:rsid w:val="005568A9"/>
    <w:rsid w:val="00585E23"/>
    <w:rsid w:val="0060033E"/>
    <w:rsid w:val="00612552"/>
    <w:rsid w:val="00661F77"/>
    <w:rsid w:val="0067140F"/>
    <w:rsid w:val="006822C4"/>
    <w:rsid w:val="006B72C0"/>
    <w:rsid w:val="006C48CE"/>
    <w:rsid w:val="006E4036"/>
    <w:rsid w:val="00793E94"/>
    <w:rsid w:val="007A31CC"/>
    <w:rsid w:val="007A32FE"/>
    <w:rsid w:val="007E63AD"/>
    <w:rsid w:val="0085743C"/>
    <w:rsid w:val="008D7E85"/>
    <w:rsid w:val="00996648"/>
    <w:rsid w:val="009E4F31"/>
    <w:rsid w:val="009F4C93"/>
    <w:rsid w:val="00A26D6C"/>
    <w:rsid w:val="00A365E2"/>
    <w:rsid w:val="00A71A46"/>
    <w:rsid w:val="00AA59F9"/>
    <w:rsid w:val="00B01D09"/>
    <w:rsid w:val="00B552B8"/>
    <w:rsid w:val="00BE286B"/>
    <w:rsid w:val="00C07BF2"/>
    <w:rsid w:val="00C171C8"/>
    <w:rsid w:val="00C56BFF"/>
    <w:rsid w:val="00C80FD9"/>
    <w:rsid w:val="00CD75B0"/>
    <w:rsid w:val="00D02C93"/>
    <w:rsid w:val="00D06EE5"/>
    <w:rsid w:val="00D5029D"/>
    <w:rsid w:val="00D53B3D"/>
    <w:rsid w:val="00D6104B"/>
    <w:rsid w:val="00D809EE"/>
    <w:rsid w:val="00DA68D8"/>
    <w:rsid w:val="00DB2AA0"/>
    <w:rsid w:val="00DC292D"/>
    <w:rsid w:val="00DE41B7"/>
    <w:rsid w:val="00DE7780"/>
    <w:rsid w:val="00E0214B"/>
    <w:rsid w:val="00E22686"/>
    <w:rsid w:val="00E53DC9"/>
    <w:rsid w:val="00E81197"/>
    <w:rsid w:val="00EA7684"/>
    <w:rsid w:val="00EC6A1F"/>
    <w:rsid w:val="00EE3B09"/>
    <w:rsid w:val="00EE3B49"/>
    <w:rsid w:val="00F87FE3"/>
    <w:rsid w:val="00FA0667"/>
    <w:rsid w:val="00FA3411"/>
    <w:rsid w:val="00FF16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 1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1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uiPriority w:val="99"/>
    <w:qFormat/>
    <w:rsid w:val="00BE286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BE286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9"/>
    <w:unhideWhenUsed/>
    <w:qFormat/>
    <w:rsid w:val="00BE286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BE286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BE286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E286B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E286B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E286B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E286B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E28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rsid w:val="00BE286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rsid w:val="00BE286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BE286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BE286B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BE286B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BE286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BE286B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BE286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BE286B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qFormat/>
    <w:rsid w:val="00BE286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rsid w:val="00BE286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qFormat/>
    <w:rsid w:val="00BE286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7">
    <w:name w:val="Подзаголовок Знак"/>
    <w:basedOn w:val="a0"/>
    <w:link w:val="a6"/>
    <w:rsid w:val="00BE286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BE286B"/>
    <w:rPr>
      <w:b/>
      <w:bCs/>
    </w:rPr>
  </w:style>
  <w:style w:type="character" w:styleId="a9">
    <w:name w:val="Emphasis"/>
    <w:basedOn w:val="a0"/>
    <w:uiPriority w:val="20"/>
    <w:qFormat/>
    <w:rsid w:val="00BE286B"/>
    <w:rPr>
      <w:i/>
      <w:iCs/>
    </w:rPr>
  </w:style>
  <w:style w:type="paragraph" w:styleId="aa">
    <w:name w:val="No Spacing"/>
    <w:link w:val="ab"/>
    <w:uiPriority w:val="1"/>
    <w:qFormat/>
    <w:rsid w:val="00BE286B"/>
    <w:pPr>
      <w:spacing w:after="0" w:line="240" w:lineRule="auto"/>
    </w:pPr>
  </w:style>
  <w:style w:type="character" w:customStyle="1" w:styleId="ab">
    <w:name w:val="Без интервала Знак"/>
    <w:basedOn w:val="a0"/>
    <w:link w:val="aa"/>
    <w:uiPriority w:val="1"/>
    <w:rsid w:val="00BE286B"/>
  </w:style>
  <w:style w:type="paragraph" w:styleId="ac">
    <w:name w:val="List Paragraph"/>
    <w:basedOn w:val="a"/>
    <w:uiPriority w:val="99"/>
    <w:qFormat/>
    <w:rsid w:val="00BE286B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BE286B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BE286B"/>
    <w:rPr>
      <w:i/>
      <w:iCs/>
      <w:color w:val="000000" w:themeColor="text1"/>
    </w:rPr>
  </w:style>
  <w:style w:type="paragraph" w:styleId="ad">
    <w:name w:val="Intense Quote"/>
    <w:basedOn w:val="a"/>
    <w:next w:val="a"/>
    <w:link w:val="ae"/>
    <w:uiPriority w:val="30"/>
    <w:qFormat/>
    <w:rsid w:val="00BE28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e">
    <w:name w:val="Выделенная цитата Знак"/>
    <w:basedOn w:val="a0"/>
    <w:link w:val="ad"/>
    <w:uiPriority w:val="30"/>
    <w:rsid w:val="00BE286B"/>
    <w:rPr>
      <w:b/>
      <w:bCs/>
      <w:i/>
      <w:iCs/>
      <w:color w:val="4F81BD" w:themeColor="accent1"/>
    </w:rPr>
  </w:style>
  <w:style w:type="character" w:styleId="af">
    <w:name w:val="Subtle Emphasis"/>
    <w:basedOn w:val="a0"/>
    <w:uiPriority w:val="19"/>
    <w:qFormat/>
    <w:rsid w:val="00BE286B"/>
    <w:rPr>
      <w:i/>
      <w:iCs/>
      <w:color w:val="808080" w:themeColor="text1" w:themeTint="7F"/>
    </w:rPr>
  </w:style>
  <w:style w:type="character" w:styleId="af0">
    <w:name w:val="Intense Emphasis"/>
    <w:basedOn w:val="a0"/>
    <w:uiPriority w:val="21"/>
    <w:qFormat/>
    <w:rsid w:val="00BE286B"/>
    <w:rPr>
      <w:b/>
      <w:bCs/>
      <w:i/>
      <w:iCs/>
      <w:color w:val="4F81BD" w:themeColor="accent1"/>
    </w:rPr>
  </w:style>
  <w:style w:type="character" w:styleId="af1">
    <w:name w:val="Subtle Reference"/>
    <w:basedOn w:val="a0"/>
    <w:uiPriority w:val="31"/>
    <w:qFormat/>
    <w:rsid w:val="00BE286B"/>
    <w:rPr>
      <w:smallCaps/>
      <w:color w:val="C0504D" w:themeColor="accent2"/>
      <w:u w:val="single"/>
    </w:rPr>
  </w:style>
  <w:style w:type="character" w:styleId="af2">
    <w:name w:val="Intense Reference"/>
    <w:basedOn w:val="a0"/>
    <w:uiPriority w:val="32"/>
    <w:qFormat/>
    <w:rsid w:val="00BE286B"/>
    <w:rPr>
      <w:b/>
      <w:bCs/>
      <w:smallCaps/>
      <w:color w:val="C0504D" w:themeColor="accent2"/>
      <w:spacing w:val="5"/>
      <w:u w:val="single"/>
    </w:rPr>
  </w:style>
  <w:style w:type="character" w:styleId="af3">
    <w:name w:val="Book Title"/>
    <w:basedOn w:val="a0"/>
    <w:uiPriority w:val="33"/>
    <w:qFormat/>
    <w:rsid w:val="00BE286B"/>
    <w:rPr>
      <w:b/>
      <w:bCs/>
      <w:smallCaps/>
      <w:spacing w:val="5"/>
    </w:rPr>
  </w:style>
  <w:style w:type="paragraph" w:styleId="af4">
    <w:name w:val="TOC Heading"/>
    <w:basedOn w:val="1"/>
    <w:next w:val="a"/>
    <w:uiPriority w:val="39"/>
    <w:semiHidden/>
    <w:unhideWhenUsed/>
    <w:qFormat/>
    <w:rsid w:val="00BE286B"/>
    <w:pPr>
      <w:outlineLvl w:val="9"/>
    </w:pPr>
  </w:style>
  <w:style w:type="paragraph" w:styleId="af5">
    <w:name w:val="Normal (Web)"/>
    <w:basedOn w:val="a"/>
    <w:uiPriority w:val="99"/>
    <w:rsid w:val="004B4154"/>
    <w:pPr>
      <w:spacing w:before="100" w:beforeAutospacing="1" w:after="100" w:afterAutospacing="1"/>
    </w:pPr>
  </w:style>
  <w:style w:type="paragraph" w:styleId="23">
    <w:name w:val="List 2"/>
    <w:basedOn w:val="a"/>
    <w:rsid w:val="004B4154"/>
    <w:pPr>
      <w:ind w:left="566" w:hanging="283"/>
    </w:pPr>
  </w:style>
  <w:style w:type="paragraph" w:styleId="24">
    <w:name w:val="Body Text Indent 2"/>
    <w:basedOn w:val="a"/>
    <w:link w:val="25"/>
    <w:rsid w:val="004B4154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rsid w:val="004B4154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af6">
    <w:name w:val="footnote text"/>
    <w:basedOn w:val="a"/>
    <w:link w:val="af7"/>
    <w:semiHidden/>
    <w:rsid w:val="004B4154"/>
    <w:rPr>
      <w:sz w:val="20"/>
      <w:szCs w:val="20"/>
    </w:rPr>
  </w:style>
  <w:style w:type="character" w:customStyle="1" w:styleId="af7">
    <w:name w:val="Текст сноски Знак"/>
    <w:basedOn w:val="a0"/>
    <w:link w:val="af6"/>
    <w:semiHidden/>
    <w:rsid w:val="004B4154"/>
    <w:rPr>
      <w:rFonts w:ascii="Times New Roman" w:eastAsia="Times New Roman" w:hAnsi="Times New Roman" w:cs="Times New Roman"/>
      <w:sz w:val="20"/>
      <w:szCs w:val="20"/>
      <w:lang w:val="ru-RU" w:eastAsia="ru-RU" w:bidi="ar-SA"/>
    </w:rPr>
  </w:style>
  <w:style w:type="character" w:styleId="af8">
    <w:name w:val="footnote reference"/>
    <w:basedOn w:val="a0"/>
    <w:semiHidden/>
    <w:rsid w:val="004B4154"/>
    <w:rPr>
      <w:vertAlign w:val="superscript"/>
    </w:rPr>
  </w:style>
  <w:style w:type="paragraph" w:styleId="af9">
    <w:name w:val="Balloon Text"/>
    <w:basedOn w:val="a"/>
    <w:link w:val="afa"/>
    <w:uiPriority w:val="99"/>
    <w:semiHidden/>
    <w:rsid w:val="004B4154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rsid w:val="004B4154"/>
    <w:rPr>
      <w:rFonts w:ascii="Tahoma" w:eastAsia="Times New Roman" w:hAnsi="Tahoma" w:cs="Tahoma"/>
      <w:sz w:val="16"/>
      <w:szCs w:val="16"/>
      <w:lang w:val="ru-RU" w:eastAsia="ru-RU" w:bidi="ar-SA"/>
    </w:rPr>
  </w:style>
  <w:style w:type="paragraph" w:styleId="26">
    <w:name w:val="Body Text 2"/>
    <w:basedOn w:val="a"/>
    <w:link w:val="27"/>
    <w:rsid w:val="004B4154"/>
    <w:pPr>
      <w:spacing w:after="120" w:line="480" w:lineRule="auto"/>
    </w:pPr>
  </w:style>
  <w:style w:type="character" w:customStyle="1" w:styleId="27">
    <w:name w:val="Основной текст 2 Знак"/>
    <w:basedOn w:val="a0"/>
    <w:link w:val="26"/>
    <w:rsid w:val="004B4154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afb">
    <w:name w:val="Body Text"/>
    <w:basedOn w:val="a"/>
    <w:link w:val="afc"/>
    <w:rsid w:val="004B4154"/>
    <w:pPr>
      <w:spacing w:after="120"/>
    </w:pPr>
  </w:style>
  <w:style w:type="character" w:customStyle="1" w:styleId="afc">
    <w:name w:val="Основной текст Знак"/>
    <w:basedOn w:val="a0"/>
    <w:link w:val="afb"/>
    <w:rsid w:val="004B4154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character" w:styleId="afd">
    <w:name w:val="annotation reference"/>
    <w:basedOn w:val="a0"/>
    <w:semiHidden/>
    <w:rsid w:val="004B4154"/>
    <w:rPr>
      <w:sz w:val="16"/>
      <w:szCs w:val="16"/>
    </w:rPr>
  </w:style>
  <w:style w:type="paragraph" w:styleId="afe">
    <w:name w:val="annotation text"/>
    <w:basedOn w:val="a"/>
    <w:link w:val="aff"/>
    <w:semiHidden/>
    <w:rsid w:val="004B4154"/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semiHidden/>
    <w:rsid w:val="004B4154"/>
    <w:rPr>
      <w:rFonts w:ascii="Times New Roman" w:eastAsia="Times New Roman" w:hAnsi="Times New Roman" w:cs="Times New Roman"/>
      <w:sz w:val="20"/>
      <w:szCs w:val="20"/>
      <w:lang w:val="ru-RU" w:eastAsia="ru-RU" w:bidi="ar-SA"/>
    </w:rPr>
  </w:style>
  <w:style w:type="paragraph" w:styleId="aff0">
    <w:name w:val="annotation subject"/>
    <w:basedOn w:val="afe"/>
    <w:next w:val="afe"/>
    <w:link w:val="aff1"/>
    <w:rsid w:val="004B4154"/>
    <w:rPr>
      <w:b/>
      <w:bCs/>
    </w:rPr>
  </w:style>
  <w:style w:type="character" w:customStyle="1" w:styleId="aff1">
    <w:name w:val="Тема примечания Знак"/>
    <w:basedOn w:val="aff"/>
    <w:link w:val="aff0"/>
    <w:rsid w:val="004B4154"/>
    <w:rPr>
      <w:rFonts w:ascii="Times New Roman" w:eastAsia="Times New Roman" w:hAnsi="Times New Roman" w:cs="Times New Roman"/>
      <w:b/>
      <w:bCs/>
      <w:sz w:val="20"/>
      <w:szCs w:val="20"/>
      <w:lang w:val="ru-RU" w:eastAsia="ru-RU" w:bidi="ar-SA"/>
    </w:rPr>
  </w:style>
  <w:style w:type="table" w:styleId="aff2">
    <w:name w:val="Table Grid"/>
    <w:basedOn w:val="a1"/>
    <w:rsid w:val="004B41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3">
    <w:name w:val="Знак"/>
    <w:basedOn w:val="a"/>
    <w:rsid w:val="004B4154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rsid w:val="004B41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 w:bidi="ar-SA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4">
    <w:name w:val="footer"/>
    <w:basedOn w:val="a"/>
    <w:link w:val="aff5"/>
    <w:rsid w:val="004B4154"/>
    <w:pPr>
      <w:tabs>
        <w:tab w:val="center" w:pos="4677"/>
        <w:tab w:val="right" w:pos="9355"/>
      </w:tabs>
    </w:pPr>
  </w:style>
  <w:style w:type="character" w:customStyle="1" w:styleId="aff5">
    <w:name w:val="Нижний колонтитул Знак"/>
    <w:basedOn w:val="a0"/>
    <w:link w:val="aff4"/>
    <w:rsid w:val="004B4154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character" w:styleId="aff6">
    <w:name w:val="page number"/>
    <w:basedOn w:val="a0"/>
    <w:rsid w:val="004B4154"/>
  </w:style>
  <w:style w:type="paragraph" w:customStyle="1" w:styleId="28">
    <w:name w:val="Знак2"/>
    <w:basedOn w:val="a"/>
    <w:rsid w:val="004B4154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7">
    <w:name w:val="header"/>
    <w:basedOn w:val="a"/>
    <w:link w:val="aff8"/>
    <w:rsid w:val="004B4154"/>
    <w:pPr>
      <w:tabs>
        <w:tab w:val="center" w:pos="4677"/>
        <w:tab w:val="right" w:pos="9355"/>
      </w:tabs>
    </w:pPr>
  </w:style>
  <w:style w:type="character" w:customStyle="1" w:styleId="aff8">
    <w:name w:val="Верхний колонтитул Знак"/>
    <w:basedOn w:val="a0"/>
    <w:link w:val="aff7"/>
    <w:rsid w:val="004B4154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Default">
    <w:name w:val="Default"/>
    <w:rsid w:val="004B415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 w:bidi="ar-SA"/>
    </w:rPr>
  </w:style>
  <w:style w:type="character" w:styleId="aff9">
    <w:name w:val="Hyperlink"/>
    <w:basedOn w:val="a0"/>
    <w:rsid w:val="004B4154"/>
    <w:rPr>
      <w:color w:val="0000FF"/>
      <w:u w:val="single"/>
    </w:rPr>
  </w:style>
  <w:style w:type="paragraph" w:styleId="affa">
    <w:name w:val="Body Text Indent"/>
    <w:basedOn w:val="a"/>
    <w:link w:val="affb"/>
    <w:rsid w:val="004B4154"/>
    <w:pPr>
      <w:ind w:firstLine="1134"/>
      <w:jc w:val="both"/>
    </w:pPr>
    <w:rPr>
      <w:sz w:val="28"/>
      <w:szCs w:val="20"/>
    </w:rPr>
  </w:style>
  <w:style w:type="character" w:customStyle="1" w:styleId="affb">
    <w:name w:val="Основной текст с отступом Знак"/>
    <w:basedOn w:val="a0"/>
    <w:link w:val="affa"/>
    <w:rsid w:val="004B4154"/>
    <w:rPr>
      <w:rFonts w:ascii="Times New Roman" w:eastAsia="Times New Roman" w:hAnsi="Times New Roman" w:cs="Times New Roman"/>
      <w:sz w:val="28"/>
      <w:szCs w:val="20"/>
      <w:lang w:val="ru-RU" w:eastAsia="ru-RU" w:bidi="ar-SA"/>
    </w:rPr>
  </w:style>
  <w:style w:type="character" w:styleId="affc">
    <w:name w:val="Placeholder Text"/>
    <w:basedOn w:val="a0"/>
    <w:uiPriority w:val="99"/>
    <w:semiHidden/>
    <w:rsid w:val="006822C4"/>
    <w:rPr>
      <w:color w:val="808080"/>
    </w:rPr>
  </w:style>
  <w:style w:type="paragraph" w:customStyle="1" w:styleId="FR1">
    <w:name w:val="FR1"/>
    <w:rsid w:val="00012DD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32"/>
      <w:szCs w:val="32"/>
      <w:lang w:val="ru-RU" w:eastAsia="ru-RU" w:bidi="ar-SA"/>
    </w:rPr>
  </w:style>
  <w:style w:type="table" w:customStyle="1" w:styleId="12">
    <w:name w:val="Стиль1"/>
    <w:basedOn w:val="a1"/>
    <w:uiPriority w:val="99"/>
    <w:qFormat/>
    <w:rsid w:val="007E63AD"/>
    <w:pPr>
      <w:spacing w:after="0" w:line="240" w:lineRule="auto"/>
    </w:pPr>
    <w:rPr>
      <w:rFonts w:ascii="Times New Roman" w:hAnsi="Times New Roman"/>
      <w:sz w:val="28"/>
      <w:lang w:val="ru-RU" w:bidi="ar-SA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Style153">
    <w:name w:val="CharStyle153"/>
    <w:basedOn w:val="a0"/>
    <w:rsid w:val="007E63AD"/>
    <w:rPr>
      <w:rFonts w:ascii="Constantia" w:eastAsia="Constantia" w:hAnsi="Constantia" w:cs="Constantia"/>
      <w:b w:val="0"/>
      <w:bCs w:val="0"/>
      <w:i w:val="0"/>
      <w:iCs w:val="0"/>
      <w:smallCaps w:val="0"/>
      <w:sz w:val="14"/>
      <w:szCs w:val="14"/>
    </w:rPr>
  </w:style>
  <w:style w:type="character" w:customStyle="1" w:styleId="FontStyle26">
    <w:name w:val="Font Style26"/>
    <w:basedOn w:val="a0"/>
    <w:uiPriority w:val="99"/>
    <w:rsid w:val="007E63AD"/>
    <w:rPr>
      <w:rFonts w:ascii="Times New Roman" w:hAnsi="Times New Roman" w:cs="Times New Roman"/>
      <w:sz w:val="30"/>
      <w:szCs w:val="30"/>
    </w:rPr>
  </w:style>
  <w:style w:type="numbering" w:customStyle="1" w:styleId="13">
    <w:name w:val="Нет списка1"/>
    <w:next w:val="a2"/>
    <w:uiPriority w:val="99"/>
    <w:semiHidden/>
    <w:unhideWhenUsed/>
    <w:rsid w:val="007E63AD"/>
  </w:style>
  <w:style w:type="numbering" w:customStyle="1" w:styleId="29">
    <w:name w:val="Нет списка2"/>
    <w:next w:val="a2"/>
    <w:semiHidden/>
    <w:rsid w:val="007E63AD"/>
  </w:style>
  <w:style w:type="character" w:customStyle="1" w:styleId="WW8Num2z0">
    <w:name w:val="WW8Num2z0"/>
    <w:rsid w:val="007E63AD"/>
    <w:rPr>
      <w:sz w:val="24"/>
    </w:rPr>
  </w:style>
  <w:style w:type="character" w:customStyle="1" w:styleId="WW8Num4z0">
    <w:name w:val="WW8Num4z0"/>
    <w:rsid w:val="007E63AD"/>
    <w:rPr>
      <w:rFonts w:cs="Times New Roman"/>
    </w:rPr>
  </w:style>
  <w:style w:type="character" w:customStyle="1" w:styleId="WW8Num5z0">
    <w:name w:val="WW8Num5z0"/>
    <w:rsid w:val="007E63AD"/>
    <w:rPr>
      <w:rFonts w:cs="Times New Roman"/>
    </w:rPr>
  </w:style>
  <w:style w:type="character" w:customStyle="1" w:styleId="WW8Num7z0">
    <w:name w:val="WW8Num7z0"/>
    <w:rsid w:val="007E63AD"/>
    <w:rPr>
      <w:rFonts w:cs="Times New Roman"/>
    </w:rPr>
  </w:style>
  <w:style w:type="character" w:customStyle="1" w:styleId="WW8Num8z0">
    <w:name w:val="WW8Num8z0"/>
    <w:rsid w:val="007E63AD"/>
    <w:rPr>
      <w:rFonts w:cs="Times New Roman"/>
    </w:rPr>
  </w:style>
  <w:style w:type="character" w:customStyle="1" w:styleId="WW8Num9z0">
    <w:name w:val="WW8Num9z0"/>
    <w:rsid w:val="007E63AD"/>
    <w:rPr>
      <w:rFonts w:cs="Times New Roman"/>
    </w:rPr>
  </w:style>
  <w:style w:type="character" w:customStyle="1" w:styleId="WW8Num10z0">
    <w:name w:val="WW8Num10z0"/>
    <w:rsid w:val="007E63AD"/>
    <w:rPr>
      <w:rFonts w:cs="Times New Roman"/>
    </w:rPr>
  </w:style>
  <w:style w:type="character" w:customStyle="1" w:styleId="WW8Num16z0">
    <w:name w:val="WW8Num16z0"/>
    <w:rsid w:val="007E63AD"/>
    <w:rPr>
      <w:rFonts w:cs="Times New Roman"/>
    </w:rPr>
  </w:style>
  <w:style w:type="character" w:customStyle="1" w:styleId="WW8Num17z0">
    <w:name w:val="WW8Num17z0"/>
    <w:rsid w:val="007E63AD"/>
    <w:rPr>
      <w:rFonts w:cs="Times New Roman"/>
    </w:rPr>
  </w:style>
  <w:style w:type="character" w:customStyle="1" w:styleId="WW8Num18z0">
    <w:name w:val="WW8Num18z0"/>
    <w:rsid w:val="007E63AD"/>
    <w:rPr>
      <w:rFonts w:cs="Times New Roman"/>
    </w:rPr>
  </w:style>
  <w:style w:type="character" w:customStyle="1" w:styleId="WW8Num19z0">
    <w:name w:val="WW8Num19z0"/>
    <w:rsid w:val="007E63AD"/>
    <w:rPr>
      <w:rFonts w:cs="Times New Roman"/>
    </w:rPr>
  </w:style>
  <w:style w:type="character" w:customStyle="1" w:styleId="WW8Num20z0">
    <w:name w:val="WW8Num20z0"/>
    <w:rsid w:val="007E63AD"/>
    <w:rPr>
      <w:rFonts w:cs="Times New Roman"/>
    </w:rPr>
  </w:style>
  <w:style w:type="character" w:customStyle="1" w:styleId="WW8Num21z0">
    <w:name w:val="WW8Num21z0"/>
    <w:rsid w:val="007E63AD"/>
    <w:rPr>
      <w:rFonts w:cs="Times New Roman"/>
    </w:rPr>
  </w:style>
  <w:style w:type="character" w:customStyle="1" w:styleId="WW8Num22z0">
    <w:name w:val="WW8Num22z0"/>
    <w:rsid w:val="007E63AD"/>
    <w:rPr>
      <w:rFonts w:cs="Times New Roman"/>
    </w:rPr>
  </w:style>
  <w:style w:type="character" w:customStyle="1" w:styleId="WW8Num23z0">
    <w:name w:val="WW8Num23z0"/>
    <w:rsid w:val="007E63AD"/>
    <w:rPr>
      <w:rFonts w:ascii="Symbol" w:hAnsi="Symbol"/>
    </w:rPr>
  </w:style>
  <w:style w:type="character" w:customStyle="1" w:styleId="WW8Num24z0">
    <w:name w:val="WW8Num24z0"/>
    <w:rsid w:val="007E63AD"/>
    <w:rPr>
      <w:rFonts w:cs="Times New Roman"/>
    </w:rPr>
  </w:style>
  <w:style w:type="character" w:customStyle="1" w:styleId="WW8Num25z0">
    <w:name w:val="WW8Num25z0"/>
    <w:rsid w:val="007E63AD"/>
    <w:rPr>
      <w:rFonts w:cs="Times New Roman"/>
    </w:rPr>
  </w:style>
  <w:style w:type="character" w:customStyle="1" w:styleId="WW8Num26z0">
    <w:name w:val="WW8Num26z0"/>
    <w:rsid w:val="007E63AD"/>
    <w:rPr>
      <w:rFonts w:cs="Times New Roman"/>
    </w:rPr>
  </w:style>
  <w:style w:type="character" w:customStyle="1" w:styleId="WW8Num27z0">
    <w:name w:val="WW8Num27z0"/>
    <w:rsid w:val="007E63AD"/>
    <w:rPr>
      <w:rFonts w:cs="Times New Roman"/>
    </w:rPr>
  </w:style>
  <w:style w:type="character" w:customStyle="1" w:styleId="2a">
    <w:name w:val="Основной шрифт абзаца2"/>
    <w:rsid w:val="007E63AD"/>
  </w:style>
  <w:style w:type="character" w:customStyle="1" w:styleId="WW8Num3z0">
    <w:name w:val="WW8Num3z0"/>
    <w:rsid w:val="007E63AD"/>
    <w:rPr>
      <w:sz w:val="24"/>
    </w:rPr>
  </w:style>
  <w:style w:type="character" w:customStyle="1" w:styleId="WW8Num6z0">
    <w:name w:val="WW8Num6z0"/>
    <w:rsid w:val="007E63AD"/>
    <w:rPr>
      <w:rFonts w:ascii="Symbol" w:hAnsi="Symbol"/>
    </w:rPr>
  </w:style>
  <w:style w:type="character" w:customStyle="1" w:styleId="WW8Num11z0">
    <w:name w:val="WW8Num11z0"/>
    <w:rsid w:val="007E63AD"/>
    <w:rPr>
      <w:rFonts w:ascii="Symbol" w:hAnsi="Symbol"/>
    </w:rPr>
  </w:style>
  <w:style w:type="character" w:customStyle="1" w:styleId="WW8Num11z1">
    <w:name w:val="WW8Num11z1"/>
    <w:rsid w:val="007E63AD"/>
    <w:rPr>
      <w:rFonts w:ascii="Courier New" w:hAnsi="Courier New" w:cs="Courier New"/>
    </w:rPr>
  </w:style>
  <w:style w:type="character" w:customStyle="1" w:styleId="WW8Num11z2">
    <w:name w:val="WW8Num11z2"/>
    <w:rsid w:val="007E63AD"/>
    <w:rPr>
      <w:rFonts w:ascii="Wingdings" w:hAnsi="Wingdings"/>
    </w:rPr>
  </w:style>
  <w:style w:type="character" w:customStyle="1" w:styleId="WW8Num12z0">
    <w:name w:val="WW8Num12z0"/>
    <w:rsid w:val="007E63AD"/>
    <w:rPr>
      <w:rFonts w:cs="Times New Roman"/>
    </w:rPr>
  </w:style>
  <w:style w:type="character" w:customStyle="1" w:styleId="WW8Num13z0">
    <w:name w:val="WW8Num13z0"/>
    <w:rsid w:val="007E63AD"/>
    <w:rPr>
      <w:rFonts w:cs="Times New Roman"/>
    </w:rPr>
  </w:style>
  <w:style w:type="character" w:customStyle="1" w:styleId="14">
    <w:name w:val="Основной шрифт абзаца1"/>
    <w:rsid w:val="007E63AD"/>
  </w:style>
  <w:style w:type="character" w:customStyle="1" w:styleId="15">
    <w:name w:val="Знак Знак1"/>
    <w:rsid w:val="007E63AD"/>
    <w:rPr>
      <w:sz w:val="24"/>
      <w:szCs w:val="24"/>
    </w:rPr>
  </w:style>
  <w:style w:type="character" w:customStyle="1" w:styleId="affd">
    <w:name w:val="Знак Знак"/>
    <w:rsid w:val="007E63AD"/>
    <w:rPr>
      <w:sz w:val="24"/>
      <w:szCs w:val="24"/>
    </w:rPr>
  </w:style>
  <w:style w:type="character" w:customStyle="1" w:styleId="affe">
    <w:name w:val="Символ нумерации"/>
    <w:rsid w:val="007E63AD"/>
  </w:style>
  <w:style w:type="paragraph" w:customStyle="1" w:styleId="afff">
    <w:name w:val="Заголовок"/>
    <w:basedOn w:val="a"/>
    <w:next w:val="afb"/>
    <w:rsid w:val="007E63AD"/>
    <w:pPr>
      <w:keepNext/>
      <w:suppressAutoHyphens/>
      <w:spacing w:before="240" w:after="120"/>
    </w:pPr>
    <w:rPr>
      <w:rFonts w:ascii="Arial" w:eastAsia="SimSun" w:hAnsi="Arial" w:cs="Mangal"/>
      <w:sz w:val="28"/>
      <w:szCs w:val="28"/>
      <w:lang w:eastAsia="ar-SA"/>
    </w:rPr>
  </w:style>
  <w:style w:type="paragraph" w:styleId="afff0">
    <w:name w:val="List"/>
    <w:basedOn w:val="afb"/>
    <w:rsid w:val="007E63AD"/>
    <w:pPr>
      <w:suppressAutoHyphens/>
    </w:pPr>
    <w:rPr>
      <w:rFonts w:ascii="Arial" w:hAnsi="Arial" w:cs="Mangal"/>
      <w:lang w:eastAsia="ar-SA"/>
    </w:rPr>
  </w:style>
  <w:style w:type="paragraph" w:customStyle="1" w:styleId="2b">
    <w:name w:val="Название2"/>
    <w:basedOn w:val="a"/>
    <w:rsid w:val="007E63AD"/>
    <w:pPr>
      <w:suppressLineNumbers/>
      <w:suppressAutoHyphens/>
      <w:spacing w:before="120" w:after="120"/>
    </w:pPr>
    <w:rPr>
      <w:rFonts w:ascii="Arial" w:hAnsi="Arial" w:cs="Mangal"/>
      <w:i/>
      <w:iCs/>
      <w:sz w:val="20"/>
      <w:lang w:eastAsia="ar-SA"/>
    </w:rPr>
  </w:style>
  <w:style w:type="paragraph" w:customStyle="1" w:styleId="2c">
    <w:name w:val="Указатель2"/>
    <w:basedOn w:val="a"/>
    <w:rsid w:val="007E63AD"/>
    <w:pPr>
      <w:suppressLineNumbers/>
      <w:suppressAutoHyphens/>
    </w:pPr>
    <w:rPr>
      <w:rFonts w:ascii="Arial" w:hAnsi="Arial" w:cs="Mangal"/>
      <w:lang w:eastAsia="ar-SA"/>
    </w:rPr>
  </w:style>
  <w:style w:type="paragraph" w:customStyle="1" w:styleId="16">
    <w:name w:val="Название1"/>
    <w:basedOn w:val="a"/>
    <w:rsid w:val="007E63AD"/>
    <w:pPr>
      <w:suppressLineNumbers/>
      <w:suppressAutoHyphens/>
      <w:spacing w:before="120" w:after="120"/>
    </w:pPr>
    <w:rPr>
      <w:rFonts w:ascii="Arial" w:hAnsi="Arial" w:cs="Mangal"/>
      <w:i/>
      <w:iCs/>
      <w:sz w:val="20"/>
      <w:lang w:eastAsia="ar-SA"/>
    </w:rPr>
  </w:style>
  <w:style w:type="paragraph" w:customStyle="1" w:styleId="17">
    <w:name w:val="Указатель1"/>
    <w:basedOn w:val="a"/>
    <w:rsid w:val="007E63AD"/>
    <w:pPr>
      <w:suppressLineNumbers/>
      <w:suppressAutoHyphens/>
    </w:pPr>
    <w:rPr>
      <w:rFonts w:ascii="Arial" w:hAnsi="Arial" w:cs="Mangal"/>
      <w:lang w:eastAsia="ar-SA"/>
    </w:rPr>
  </w:style>
  <w:style w:type="paragraph" w:customStyle="1" w:styleId="18">
    <w:name w:val="Абзац списка1"/>
    <w:basedOn w:val="a"/>
    <w:rsid w:val="007E63AD"/>
    <w:pPr>
      <w:suppressAutoHyphens/>
      <w:spacing w:after="200" w:line="276" w:lineRule="auto"/>
      <w:ind w:left="720"/>
    </w:pPr>
    <w:rPr>
      <w:rFonts w:ascii="Calibri" w:hAnsi="Calibri"/>
      <w:sz w:val="22"/>
      <w:szCs w:val="22"/>
      <w:lang w:eastAsia="ar-SA"/>
    </w:rPr>
  </w:style>
  <w:style w:type="paragraph" w:customStyle="1" w:styleId="afff1">
    <w:name w:val="Содержимое таблицы"/>
    <w:basedOn w:val="a"/>
    <w:rsid w:val="007E63AD"/>
    <w:pPr>
      <w:suppressLineNumbers/>
      <w:suppressAutoHyphens/>
    </w:pPr>
    <w:rPr>
      <w:lang w:eastAsia="ar-SA"/>
    </w:rPr>
  </w:style>
  <w:style w:type="paragraph" w:customStyle="1" w:styleId="afff2">
    <w:name w:val="Заголовок таблицы"/>
    <w:basedOn w:val="afff1"/>
    <w:rsid w:val="007E63AD"/>
    <w:pPr>
      <w:jc w:val="center"/>
    </w:pPr>
    <w:rPr>
      <w:b/>
      <w:bCs/>
    </w:rPr>
  </w:style>
  <w:style w:type="paragraph" w:customStyle="1" w:styleId="afff3">
    <w:name w:val="Содержимое врезки"/>
    <w:basedOn w:val="afb"/>
    <w:rsid w:val="007E63AD"/>
    <w:pPr>
      <w:suppressAutoHyphens/>
    </w:pPr>
    <w:rPr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 1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1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uiPriority w:val="99"/>
    <w:qFormat/>
    <w:rsid w:val="00BE286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BE286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9"/>
    <w:unhideWhenUsed/>
    <w:qFormat/>
    <w:rsid w:val="00BE286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BE286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BE286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E286B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E286B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E286B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E286B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E28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rsid w:val="00BE286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rsid w:val="00BE286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BE286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BE286B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BE286B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BE286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BE286B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BE286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BE286B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qFormat/>
    <w:rsid w:val="00BE286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rsid w:val="00BE286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qFormat/>
    <w:rsid w:val="00BE286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7">
    <w:name w:val="Подзаголовок Знак"/>
    <w:basedOn w:val="a0"/>
    <w:link w:val="a6"/>
    <w:rsid w:val="00BE286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BE286B"/>
    <w:rPr>
      <w:b/>
      <w:bCs/>
    </w:rPr>
  </w:style>
  <w:style w:type="character" w:styleId="a9">
    <w:name w:val="Emphasis"/>
    <w:basedOn w:val="a0"/>
    <w:uiPriority w:val="20"/>
    <w:qFormat/>
    <w:rsid w:val="00BE286B"/>
    <w:rPr>
      <w:i/>
      <w:iCs/>
    </w:rPr>
  </w:style>
  <w:style w:type="paragraph" w:styleId="aa">
    <w:name w:val="No Spacing"/>
    <w:link w:val="ab"/>
    <w:uiPriority w:val="1"/>
    <w:qFormat/>
    <w:rsid w:val="00BE286B"/>
    <w:pPr>
      <w:spacing w:after="0" w:line="240" w:lineRule="auto"/>
    </w:pPr>
  </w:style>
  <w:style w:type="character" w:customStyle="1" w:styleId="ab">
    <w:name w:val="Без интервала Знак"/>
    <w:basedOn w:val="a0"/>
    <w:link w:val="aa"/>
    <w:uiPriority w:val="1"/>
    <w:rsid w:val="00BE286B"/>
  </w:style>
  <w:style w:type="paragraph" w:styleId="ac">
    <w:name w:val="List Paragraph"/>
    <w:basedOn w:val="a"/>
    <w:uiPriority w:val="99"/>
    <w:qFormat/>
    <w:rsid w:val="00BE286B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BE286B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BE286B"/>
    <w:rPr>
      <w:i/>
      <w:iCs/>
      <w:color w:val="000000" w:themeColor="text1"/>
    </w:rPr>
  </w:style>
  <w:style w:type="paragraph" w:styleId="ad">
    <w:name w:val="Intense Quote"/>
    <w:basedOn w:val="a"/>
    <w:next w:val="a"/>
    <w:link w:val="ae"/>
    <w:uiPriority w:val="30"/>
    <w:qFormat/>
    <w:rsid w:val="00BE28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e">
    <w:name w:val="Выделенная цитата Знак"/>
    <w:basedOn w:val="a0"/>
    <w:link w:val="ad"/>
    <w:uiPriority w:val="30"/>
    <w:rsid w:val="00BE286B"/>
    <w:rPr>
      <w:b/>
      <w:bCs/>
      <w:i/>
      <w:iCs/>
      <w:color w:val="4F81BD" w:themeColor="accent1"/>
    </w:rPr>
  </w:style>
  <w:style w:type="character" w:styleId="af">
    <w:name w:val="Subtle Emphasis"/>
    <w:basedOn w:val="a0"/>
    <w:uiPriority w:val="19"/>
    <w:qFormat/>
    <w:rsid w:val="00BE286B"/>
    <w:rPr>
      <w:i/>
      <w:iCs/>
      <w:color w:val="808080" w:themeColor="text1" w:themeTint="7F"/>
    </w:rPr>
  </w:style>
  <w:style w:type="character" w:styleId="af0">
    <w:name w:val="Intense Emphasis"/>
    <w:basedOn w:val="a0"/>
    <w:uiPriority w:val="21"/>
    <w:qFormat/>
    <w:rsid w:val="00BE286B"/>
    <w:rPr>
      <w:b/>
      <w:bCs/>
      <w:i/>
      <w:iCs/>
      <w:color w:val="4F81BD" w:themeColor="accent1"/>
    </w:rPr>
  </w:style>
  <w:style w:type="character" w:styleId="af1">
    <w:name w:val="Subtle Reference"/>
    <w:basedOn w:val="a0"/>
    <w:uiPriority w:val="31"/>
    <w:qFormat/>
    <w:rsid w:val="00BE286B"/>
    <w:rPr>
      <w:smallCaps/>
      <w:color w:val="C0504D" w:themeColor="accent2"/>
      <w:u w:val="single"/>
    </w:rPr>
  </w:style>
  <w:style w:type="character" w:styleId="af2">
    <w:name w:val="Intense Reference"/>
    <w:basedOn w:val="a0"/>
    <w:uiPriority w:val="32"/>
    <w:qFormat/>
    <w:rsid w:val="00BE286B"/>
    <w:rPr>
      <w:b/>
      <w:bCs/>
      <w:smallCaps/>
      <w:color w:val="C0504D" w:themeColor="accent2"/>
      <w:spacing w:val="5"/>
      <w:u w:val="single"/>
    </w:rPr>
  </w:style>
  <w:style w:type="character" w:styleId="af3">
    <w:name w:val="Book Title"/>
    <w:basedOn w:val="a0"/>
    <w:uiPriority w:val="33"/>
    <w:qFormat/>
    <w:rsid w:val="00BE286B"/>
    <w:rPr>
      <w:b/>
      <w:bCs/>
      <w:smallCaps/>
      <w:spacing w:val="5"/>
    </w:rPr>
  </w:style>
  <w:style w:type="paragraph" w:styleId="af4">
    <w:name w:val="TOC Heading"/>
    <w:basedOn w:val="1"/>
    <w:next w:val="a"/>
    <w:uiPriority w:val="39"/>
    <w:semiHidden/>
    <w:unhideWhenUsed/>
    <w:qFormat/>
    <w:rsid w:val="00BE286B"/>
    <w:pPr>
      <w:outlineLvl w:val="9"/>
    </w:pPr>
  </w:style>
  <w:style w:type="paragraph" w:styleId="af5">
    <w:name w:val="Normal (Web)"/>
    <w:basedOn w:val="a"/>
    <w:uiPriority w:val="99"/>
    <w:rsid w:val="004B4154"/>
    <w:pPr>
      <w:spacing w:before="100" w:beforeAutospacing="1" w:after="100" w:afterAutospacing="1"/>
    </w:pPr>
  </w:style>
  <w:style w:type="paragraph" w:styleId="23">
    <w:name w:val="List 2"/>
    <w:basedOn w:val="a"/>
    <w:rsid w:val="004B4154"/>
    <w:pPr>
      <w:ind w:left="566" w:hanging="283"/>
    </w:pPr>
  </w:style>
  <w:style w:type="paragraph" w:styleId="24">
    <w:name w:val="Body Text Indent 2"/>
    <w:basedOn w:val="a"/>
    <w:link w:val="25"/>
    <w:rsid w:val="004B4154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rsid w:val="004B4154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af6">
    <w:name w:val="footnote text"/>
    <w:basedOn w:val="a"/>
    <w:link w:val="af7"/>
    <w:semiHidden/>
    <w:rsid w:val="004B4154"/>
    <w:rPr>
      <w:sz w:val="20"/>
      <w:szCs w:val="20"/>
    </w:rPr>
  </w:style>
  <w:style w:type="character" w:customStyle="1" w:styleId="af7">
    <w:name w:val="Текст сноски Знак"/>
    <w:basedOn w:val="a0"/>
    <w:link w:val="af6"/>
    <w:semiHidden/>
    <w:rsid w:val="004B4154"/>
    <w:rPr>
      <w:rFonts w:ascii="Times New Roman" w:eastAsia="Times New Roman" w:hAnsi="Times New Roman" w:cs="Times New Roman"/>
      <w:sz w:val="20"/>
      <w:szCs w:val="20"/>
      <w:lang w:val="ru-RU" w:eastAsia="ru-RU" w:bidi="ar-SA"/>
    </w:rPr>
  </w:style>
  <w:style w:type="character" w:styleId="af8">
    <w:name w:val="footnote reference"/>
    <w:basedOn w:val="a0"/>
    <w:semiHidden/>
    <w:rsid w:val="004B4154"/>
    <w:rPr>
      <w:vertAlign w:val="superscript"/>
    </w:rPr>
  </w:style>
  <w:style w:type="paragraph" w:styleId="af9">
    <w:name w:val="Balloon Text"/>
    <w:basedOn w:val="a"/>
    <w:link w:val="afa"/>
    <w:uiPriority w:val="99"/>
    <w:semiHidden/>
    <w:rsid w:val="004B4154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rsid w:val="004B4154"/>
    <w:rPr>
      <w:rFonts w:ascii="Tahoma" w:eastAsia="Times New Roman" w:hAnsi="Tahoma" w:cs="Tahoma"/>
      <w:sz w:val="16"/>
      <w:szCs w:val="16"/>
      <w:lang w:val="ru-RU" w:eastAsia="ru-RU" w:bidi="ar-SA"/>
    </w:rPr>
  </w:style>
  <w:style w:type="paragraph" w:styleId="26">
    <w:name w:val="Body Text 2"/>
    <w:basedOn w:val="a"/>
    <w:link w:val="27"/>
    <w:rsid w:val="004B4154"/>
    <w:pPr>
      <w:spacing w:after="120" w:line="480" w:lineRule="auto"/>
    </w:pPr>
  </w:style>
  <w:style w:type="character" w:customStyle="1" w:styleId="27">
    <w:name w:val="Основной текст 2 Знак"/>
    <w:basedOn w:val="a0"/>
    <w:link w:val="26"/>
    <w:rsid w:val="004B4154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afb">
    <w:name w:val="Body Text"/>
    <w:basedOn w:val="a"/>
    <w:link w:val="afc"/>
    <w:rsid w:val="004B4154"/>
    <w:pPr>
      <w:spacing w:after="120"/>
    </w:pPr>
  </w:style>
  <w:style w:type="character" w:customStyle="1" w:styleId="afc">
    <w:name w:val="Основной текст Знак"/>
    <w:basedOn w:val="a0"/>
    <w:link w:val="afb"/>
    <w:rsid w:val="004B4154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character" w:styleId="afd">
    <w:name w:val="annotation reference"/>
    <w:basedOn w:val="a0"/>
    <w:semiHidden/>
    <w:rsid w:val="004B4154"/>
    <w:rPr>
      <w:sz w:val="16"/>
      <w:szCs w:val="16"/>
    </w:rPr>
  </w:style>
  <w:style w:type="paragraph" w:styleId="afe">
    <w:name w:val="annotation text"/>
    <w:basedOn w:val="a"/>
    <w:link w:val="aff"/>
    <w:semiHidden/>
    <w:rsid w:val="004B4154"/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semiHidden/>
    <w:rsid w:val="004B4154"/>
    <w:rPr>
      <w:rFonts w:ascii="Times New Roman" w:eastAsia="Times New Roman" w:hAnsi="Times New Roman" w:cs="Times New Roman"/>
      <w:sz w:val="20"/>
      <w:szCs w:val="20"/>
      <w:lang w:val="ru-RU" w:eastAsia="ru-RU" w:bidi="ar-SA"/>
    </w:rPr>
  </w:style>
  <w:style w:type="paragraph" w:styleId="aff0">
    <w:name w:val="annotation subject"/>
    <w:basedOn w:val="afe"/>
    <w:next w:val="afe"/>
    <w:link w:val="aff1"/>
    <w:rsid w:val="004B4154"/>
    <w:rPr>
      <w:b/>
      <w:bCs/>
    </w:rPr>
  </w:style>
  <w:style w:type="character" w:customStyle="1" w:styleId="aff1">
    <w:name w:val="Тема примечания Знак"/>
    <w:basedOn w:val="aff"/>
    <w:link w:val="aff0"/>
    <w:rsid w:val="004B4154"/>
    <w:rPr>
      <w:rFonts w:ascii="Times New Roman" w:eastAsia="Times New Roman" w:hAnsi="Times New Roman" w:cs="Times New Roman"/>
      <w:b/>
      <w:bCs/>
      <w:sz w:val="20"/>
      <w:szCs w:val="20"/>
      <w:lang w:val="ru-RU" w:eastAsia="ru-RU" w:bidi="ar-SA"/>
    </w:rPr>
  </w:style>
  <w:style w:type="table" w:styleId="aff2">
    <w:name w:val="Table Grid"/>
    <w:basedOn w:val="a1"/>
    <w:rsid w:val="004B41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3">
    <w:name w:val="Знак"/>
    <w:basedOn w:val="a"/>
    <w:rsid w:val="004B4154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rsid w:val="004B41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 w:bidi="ar-SA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4">
    <w:name w:val="footer"/>
    <w:basedOn w:val="a"/>
    <w:link w:val="aff5"/>
    <w:rsid w:val="004B4154"/>
    <w:pPr>
      <w:tabs>
        <w:tab w:val="center" w:pos="4677"/>
        <w:tab w:val="right" w:pos="9355"/>
      </w:tabs>
    </w:pPr>
  </w:style>
  <w:style w:type="character" w:customStyle="1" w:styleId="aff5">
    <w:name w:val="Нижний колонтитул Знак"/>
    <w:basedOn w:val="a0"/>
    <w:link w:val="aff4"/>
    <w:rsid w:val="004B4154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character" w:styleId="aff6">
    <w:name w:val="page number"/>
    <w:basedOn w:val="a0"/>
    <w:rsid w:val="004B4154"/>
  </w:style>
  <w:style w:type="paragraph" w:customStyle="1" w:styleId="28">
    <w:name w:val="Знак2"/>
    <w:basedOn w:val="a"/>
    <w:rsid w:val="004B4154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7">
    <w:name w:val="header"/>
    <w:basedOn w:val="a"/>
    <w:link w:val="aff8"/>
    <w:rsid w:val="004B4154"/>
    <w:pPr>
      <w:tabs>
        <w:tab w:val="center" w:pos="4677"/>
        <w:tab w:val="right" w:pos="9355"/>
      </w:tabs>
    </w:pPr>
  </w:style>
  <w:style w:type="character" w:customStyle="1" w:styleId="aff8">
    <w:name w:val="Верхний колонтитул Знак"/>
    <w:basedOn w:val="a0"/>
    <w:link w:val="aff7"/>
    <w:rsid w:val="004B4154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Default">
    <w:name w:val="Default"/>
    <w:rsid w:val="004B415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 w:bidi="ar-SA"/>
    </w:rPr>
  </w:style>
  <w:style w:type="character" w:styleId="aff9">
    <w:name w:val="Hyperlink"/>
    <w:basedOn w:val="a0"/>
    <w:rsid w:val="004B4154"/>
    <w:rPr>
      <w:color w:val="0000FF"/>
      <w:u w:val="single"/>
    </w:rPr>
  </w:style>
  <w:style w:type="paragraph" w:styleId="affa">
    <w:name w:val="Body Text Indent"/>
    <w:basedOn w:val="a"/>
    <w:link w:val="affb"/>
    <w:rsid w:val="004B4154"/>
    <w:pPr>
      <w:ind w:firstLine="1134"/>
      <w:jc w:val="both"/>
    </w:pPr>
    <w:rPr>
      <w:sz w:val="28"/>
      <w:szCs w:val="20"/>
    </w:rPr>
  </w:style>
  <w:style w:type="character" w:customStyle="1" w:styleId="affb">
    <w:name w:val="Основной текст с отступом Знак"/>
    <w:basedOn w:val="a0"/>
    <w:link w:val="affa"/>
    <w:rsid w:val="004B4154"/>
    <w:rPr>
      <w:rFonts w:ascii="Times New Roman" w:eastAsia="Times New Roman" w:hAnsi="Times New Roman" w:cs="Times New Roman"/>
      <w:sz w:val="28"/>
      <w:szCs w:val="20"/>
      <w:lang w:val="ru-RU" w:eastAsia="ru-RU" w:bidi="ar-SA"/>
    </w:rPr>
  </w:style>
  <w:style w:type="character" w:styleId="affc">
    <w:name w:val="Placeholder Text"/>
    <w:basedOn w:val="a0"/>
    <w:uiPriority w:val="99"/>
    <w:semiHidden/>
    <w:rsid w:val="006822C4"/>
    <w:rPr>
      <w:color w:val="808080"/>
    </w:rPr>
  </w:style>
  <w:style w:type="paragraph" w:customStyle="1" w:styleId="FR1">
    <w:name w:val="FR1"/>
    <w:rsid w:val="00012DD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32"/>
      <w:szCs w:val="32"/>
      <w:lang w:val="ru-RU" w:eastAsia="ru-RU" w:bidi="ar-SA"/>
    </w:rPr>
  </w:style>
  <w:style w:type="table" w:customStyle="1" w:styleId="12">
    <w:name w:val="Стиль1"/>
    <w:basedOn w:val="a1"/>
    <w:uiPriority w:val="99"/>
    <w:qFormat/>
    <w:rsid w:val="007E63AD"/>
    <w:pPr>
      <w:spacing w:after="0" w:line="240" w:lineRule="auto"/>
    </w:pPr>
    <w:rPr>
      <w:rFonts w:ascii="Times New Roman" w:hAnsi="Times New Roman"/>
      <w:sz w:val="28"/>
      <w:lang w:val="ru-RU" w:bidi="ar-SA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Style153">
    <w:name w:val="CharStyle153"/>
    <w:basedOn w:val="a0"/>
    <w:rsid w:val="007E63AD"/>
    <w:rPr>
      <w:rFonts w:ascii="Constantia" w:eastAsia="Constantia" w:hAnsi="Constantia" w:cs="Constantia"/>
      <w:b w:val="0"/>
      <w:bCs w:val="0"/>
      <w:i w:val="0"/>
      <w:iCs w:val="0"/>
      <w:smallCaps w:val="0"/>
      <w:sz w:val="14"/>
      <w:szCs w:val="14"/>
    </w:rPr>
  </w:style>
  <w:style w:type="character" w:customStyle="1" w:styleId="FontStyle26">
    <w:name w:val="Font Style26"/>
    <w:basedOn w:val="a0"/>
    <w:uiPriority w:val="99"/>
    <w:rsid w:val="007E63AD"/>
    <w:rPr>
      <w:rFonts w:ascii="Times New Roman" w:hAnsi="Times New Roman" w:cs="Times New Roman"/>
      <w:sz w:val="30"/>
      <w:szCs w:val="30"/>
    </w:rPr>
  </w:style>
  <w:style w:type="numbering" w:customStyle="1" w:styleId="13">
    <w:name w:val="Нет списка1"/>
    <w:next w:val="a2"/>
    <w:uiPriority w:val="99"/>
    <w:semiHidden/>
    <w:unhideWhenUsed/>
    <w:rsid w:val="007E63AD"/>
  </w:style>
  <w:style w:type="numbering" w:customStyle="1" w:styleId="29">
    <w:name w:val="Нет списка2"/>
    <w:next w:val="a2"/>
    <w:semiHidden/>
    <w:rsid w:val="007E63AD"/>
  </w:style>
  <w:style w:type="character" w:customStyle="1" w:styleId="WW8Num2z0">
    <w:name w:val="WW8Num2z0"/>
    <w:rsid w:val="007E63AD"/>
    <w:rPr>
      <w:sz w:val="24"/>
    </w:rPr>
  </w:style>
  <w:style w:type="character" w:customStyle="1" w:styleId="WW8Num4z0">
    <w:name w:val="WW8Num4z0"/>
    <w:rsid w:val="007E63AD"/>
    <w:rPr>
      <w:rFonts w:cs="Times New Roman"/>
    </w:rPr>
  </w:style>
  <w:style w:type="character" w:customStyle="1" w:styleId="WW8Num5z0">
    <w:name w:val="WW8Num5z0"/>
    <w:rsid w:val="007E63AD"/>
    <w:rPr>
      <w:rFonts w:cs="Times New Roman"/>
    </w:rPr>
  </w:style>
  <w:style w:type="character" w:customStyle="1" w:styleId="WW8Num7z0">
    <w:name w:val="WW8Num7z0"/>
    <w:rsid w:val="007E63AD"/>
    <w:rPr>
      <w:rFonts w:cs="Times New Roman"/>
    </w:rPr>
  </w:style>
  <w:style w:type="character" w:customStyle="1" w:styleId="WW8Num8z0">
    <w:name w:val="WW8Num8z0"/>
    <w:rsid w:val="007E63AD"/>
    <w:rPr>
      <w:rFonts w:cs="Times New Roman"/>
    </w:rPr>
  </w:style>
  <w:style w:type="character" w:customStyle="1" w:styleId="WW8Num9z0">
    <w:name w:val="WW8Num9z0"/>
    <w:rsid w:val="007E63AD"/>
    <w:rPr>
      <w:rFonts w:cs="Times New Roman"/>
    </w:rPr>
  </w:style>
  <w:style w:type="character" w:customStyle="1" w:styleId="WW8Num10z0">
    <w:name w:val="WW8Num10z0"/>
    <w:rsid w:val="007E63AD"/>
    <w:rPr>
      <w:rFonts w:cs="Times New Roman"/>
    </w:rPr>
  </w:style>
  <w:style w:type="character" w:customStyle="1" w:styleId="WW8Num16z0">
    <w:name w:val="WW8Num16z0"/>
    <w:rsid w:val="007E63AD"/>
    <w:rPr>
      <w:rFonts w:cs="Times New Roman"/>
    </w:rPr>
  </w:style>
  <w:style w:type="character" w:customStyle="1" w:styleId="WW8Num17z0">
    <w:name w:val="WW8Num17z0"/>
    <w:rsid w:val="007E63AD"/>
    <w:rPr>
      <w:rFonts w:cs="Times New Roman"/>
    </w:rPr>
  </w:style>
  <w:style w:type="character" w:customStyle="1" w:styleId="WW8Num18z0">
    <w:name w:val="WW8Num18z0"/>
    <w:rsid w:val="007E63AD"/>
    <w:rPr>
      <w:rFonts w:cs="Times New Roman"/>
    </w:rPr>
  </w:style>
  <w:style w:type="character" w:customStyle="1" w:styleId="WW8Num19z0">
    <w:name w:val="WW8Num19z0"/>
    <w:rsid w:val="007E63AD"/>
    <w:rPr>
      <w:rFonts w:cs="Times New Roman"/>
    </w:rPr>
  </w:style>
  <w:style w:type="character" w:customStyle="1" w:styleId="WW8Num20z0">
    <w:name w:val="WW8Num20z0"/>
    <w:rsid w:val="007E63AD"/>
    <w:rPr>
      <w:rFonts w:cs="Times New Roman"/>
    </w:rPr>
  </w:style>
  <w:style w:type="character" w:customStyle="1" w:styleId="WW8Num21z0">
    <w:name w:val="WW8Num21z0"/>
    <w:rsid w:val="007E63AD"/>
    <w:rPr>
      <w:rFonts w:cs="Times New Roman"/>
    </w:rPr>
  </w:style>
  <w:style w:type="character" w:customStyle="1" w:styleId="WW8Num22z0">
    <w:name w:val="WW8Num22z0"/>
    <w:rsid w:val="007E63AD"/>
    <w:rPr>
      <w:rFonts w:cs="Times New Roman"/>
    </w:rPr>
  </w:style>
  <w:style w:type="character" w:customStyle="1" w:styleId="WW8Num23z0">
    <w:name w:val="WW8Num23z0"/>
    <w:rsid w:val="007E63AD"/>
    <w:rPr>
      <w:rFonts w:ascii="Symbol" w:hAnsi="Symbol"/>
    </w:rPr>
  </w:style>
  <w:style w:type="character" w:customStyle="1" w:styleId="WW8Num24z0">
    <w:name w:val="WW8Num24z0"/>
    <w:rsid w:val="007E63AD"/>
    <w:rPr>
      <w:rFonts w:cs="Times New Roman"/>
    </w:rPr>
  </w:style>
  <w:style w:type="character" w:customStyle="1" w:styleId="WW8Num25z0">
    <w:name w:val="WW8Num25z0"/>
    <w:rsid w:val="007E63AD"/>
    <w:rPr>
      <w:rFonts w:cs="Times New Roman"/>
    </w:rPr>
  </w:style>
  <w:style w:type="character" w:customStyle="1" w:styleId="WW8Num26z0">
    <w:name w:val="WW8Num26z0"/>
    <w:rsid w:val="007E63AD"/>
    <w:rPr>
      <w:rFonts w:cs="Times New Roman"/>
    </w:rPr>
  </w:style>
  <w:style w:type="character" w:customStyle="1" w:styleId="WW8Num27z0">
    <w:name w:val="WW8Num27z0"/>
    <w:rsid w:val="007E63AD"/>
    <w:rPr>
      <w:rFonts w:cs="Times New Roman"/>
    </w:rPr>
  </w:style>
  <w:style w:type="character" w:customStyle="1" w:styleId="2a">
    <w:name w:val="Основной шрифт абзаца2"/>
    <w:rsid w:val="007E63AD"/>
  </w:style>
  <w:style w:type="character" w:customStyle="1" w:styleId="WW8Num3z0">
    <w:name w:val="WW8Num3z0"/>
    <w:rsid w:val="007E63AD"/>
    <w:rPr>
      <w:sz w:val="24"/>
    </w:rPr>
  </w:style>
  <w:style w:type="character" w:customStyle="1" w:styleId="WW8Num6z0">
    <w:name w:val="WW8Num6z0"/>
    <w:rsid w:val="007E63AD"/>
    <w:rPr>
      <w:rFonts w:ascii="Symbol" w:hAnsi="Symbol"/>
    </w:rPr>
  </w:style>
  <w:style w:type="character" w:customStyle="1" w:styleId="WW8Num11z0">
    <w:name w:val="WW8Num11z0"/>
    <w:rsid w:val="007E63AD"/>
    <w:rPr>
      <w:rFonts w:ascii="Symbol" w:hAnsi="Symbol"/>
    </w:rPr>
  </w:style>
  <w:style w:type="character" w:customStyle="1" w:styleId="WW8Num11z1">
    <w:name w:val="WW8Num11z1"/>
    <w:rsid w:val="007E63AD"/>
    <w:rPr>
      <w:rFonts w:ascii="Courier New" w:hAnsi="Courier New" w:cs="Courier New"/>
    </w:rPr>
  </w:style>
  <w:style w:type="character" w:customStyle="1" w:styleId="WW8Num11z2">
    <w:name w:val="WW8Num11z2"/>
    <w:rsid w:val="007E63AD"/>
    <w:rPr>
      <w:rFonts w:ascii="Wingdings" w:hAnsi="Wingdings"/>
    </w:rPr>
  </w:style>
  <w:style w:type="character" w:customStyle="1" w:styleId="WW8Num12z0">
    <w:name w:val="WW8Num12z0"/>
    <w:rsid w:val="007E63AD"/>
    <w:rPr>
      <w:rFonts w:cs="Times New Roman"/>
    </w:rPr>
  </w:style>
  <w:style w:type="character" w:customStyle="1" w:styleId="WW8Num13z0">
    <w:name w:val="WW8Num13z0"/>
    <w:rsid w:val="007E63AD"/>
    <w:rPr>
      <w:rFonts w:cs="Times New Roman"/>
    </w:rPr>
  </w:style>
  <w:style w:type="character" w:customStyle="1" w:styleId="14">
    <w:name w:val="Основной шрифт абзаца1"/>
    <w:rsid w:val="007E63AD"/>
  </w:style>
  <w:style w:type="character" w:customStyle="1" w:styleId="15">
    <w:name w:val="Знак Знак1"/>
    <w:rsid w:val="007E63AD"/>
    <w:rPr>
      <w:sz w:val="24"/>
      <w:szCs w:val="24"/>
    </w:rPr>
  </w:style>
  <w:style w:type="character" w:customStyle="1" w:styleId="affd">
    <w:name w:val="Знак Знак"/>
    <w:rsid w:val="007E63AD"/>
    <w:rPr>
      <w:sz w:val="24"/>
      <w:szCs w:val="24"/>
    </w:rPr>
  </w:style>
  <w:style w:type="character" w:customStyle="1" w:styleId="affe">
    <w:name w:val="Символ нумерации"/>
    <w:rsid w:val="007E63AD"/>
  </w:style>
  <w:style w:type="paragraph" w:customStyle="1" w:styleId="afff">
    <w:name w:val="Заголовок"/>
    <w:basedOn w:val="a"/>
    <w:next w:val="afb"/>
    <w:rsid w:val="007E63AD"/>
    <w:pPr>
      <w:keepNext/>
      <w:suppressAutoHyphens/>
      <w:spacing w:before="240" w:after="120"/>
    </w:pPr>
    <w:rPr>
      <w:rFonts w:ascii="Arial" w:eastAsia="SimSun" w:hAnsi="Arial" w:cs="Mangal"/>
      <w:sz w:val="28"/>
      <w:szCs w:val="28"/>
      <w:lang w:eastAsia="ar-SA"/>
    </w:rPr>
  </w:style>
  <w:style w:type="paragraph" w:styleId="afff0">
    <w:name w:val="List"/>
    <w:basedOn w:val="afb"/>
    <w:rsid w:val="007E63AD"/>
    <w:pPr>
      <w:suppressAutoHyphens/>
    </w:pPr>
    <w:rPr>
      <w:rFonts w:ascii="Arial" w:hAnsi="Arial" w:cs="Mangal"/>
      <w:lang w:eastAsia="ar-SA"/>
    </w:rPr>
  </w:style>
  <w:style w:type="paragraph" w:customStyle="1" w:styleId="2b">
    <w:name w:val="Название2"/>
    <w:basedOn w:val="a"/>
    <w:rsid w:val="007E63AD"/>
    <w:pPr>
      <w:suppressLineNumbers/>
      <w:suppressAutoHyphens/>
      <w:spacing w:before="120" w:after="120"/>
    </w:pPr>
    <w:rPr>
      <w:rFonts w:ascii="Arial" w:hAnsi="Arial" w:cs="Mangal"/>
      <w:i/>
      <w:iCs/>
      <w:sz w:val="20"/>
      <w:lang w:eastAsia="ar-SA"/>
    </w:rPr>
  </w:style>
  <w:style w:type="paragraph" w:customStyle="1" w:styleId="2c">
    <w:name w:val="Указатель2"/>
    <w:basedOn w:val="a"/>
    <w:rsid w:val="007E63AD"/>
    <w:pPr>
      <w:suppressLineNumbers/>
      <w:suppressAutoHyphens/>
    </w:pPr>
    <w:rPr>
      <w:rFonts w:ascii="Arial" w:hAnsi="Arial" w:cs="Mangal"/>
      <w:lang w:eastAsia="ar-SA"/>
    </w:rPr>
  </w:style>
  <w:style w:type="paragraph" w:customStyle="1" w:styleId="16">
    <w:name w:val="Название1"/>
    <w:basedOn w:val="a"/>
    <w:rsid w:val="007E63AD"/>
    <w:pPr>
      <w:suppressLineNumbers/>
      <w:suppressAutoHyphens/>
      <w:spacing w:before="120" w:after="120"/>
    </w:pPr>
    <w:rPr>
      <w:rFonts w:ascii="Arial" w:hAnsi="Arial" w:cs="Mangal"/>
      <w:i/>
      <w:iCs/>
      <w:sz w:val="20"/>
      <w:lang w:eastAsia="ar-SA"/>
    </w:rPr>
  </w:style>
  <w:style w:type="paragraph" w:customStyle="1" w:styleId="17">
    <w:name w:val="Указатель1"/>
    <w:basedOn w:val="a"/>
    <w:rsid w:val="007E63AD"/>
    <w:pPr>
      <w:suppressLineNumbers/>
      <w:suppressAutoHyphens/>
    </w:pPr>
    <w:rPr>
      <w:rFonts w:ascii="Arial" w:hAnsi="Arial" w:cs="Mangal"/>
      <w:lang w:eastAsia="ar-SA"/>
    </w:rPr>
  </w:style>
  <w:style w:type="paragraph" w:customStyle="1" w:styleId="18">
    <w:name w:val="Абзац списка1"/>
    <w:basedOn w:val="a"/>
    <w:rsid w:val="007E63AD"/>
    <w:pPr>
      <w:suppressAutoHyphens/>
      <w:spacing w:after="200" w:line="276" w:lineRule="auto"/>
      <w:ind w:left="720"/>
    </w:pPr>
    <w:rPr>
      <w:rFonts w:ascii="Calibri" w:hAnsi="Calibri"/>
      <w:sz w:val="22"/>
      <w:szCs w:val="22"/>
      <w:lang w:eastAsia="ar-SA"/>
    </w:rPr>
  </w:style>
  <w:style w:type="paragraph" w:customStyle="1" w:styleId="afff1">
    <w:name w:val="Содержимое таблицы"/>
    <w:basedOn w:val="a"/>
    <w:rsid w:val="007E63AD"/>
    <w:pPr>
      <w:suppressLineNumbers/>
      <w:suppressAutoHyphens/>
    </w:pPr>
    <w:rPr>
      <w:lang w:eastAsia="ar-SA"/>
    </w:rPr>
  </w:style>
  <w:style w:type="paragraph" w:customStyle="1" w:styleId="afff2">
    <w:name w:val="Заголовок таблицы"/>
    <w:basedOn w:val="afff1"/>
    <w:rsid w:val="007E63AD"/>
    <w:pPr>
      <w:jc w:val="center"/>
    </w:pPr>
    <w:rPr>
      <w:b/>
      <w:bCs/>
    </w:rPr>
  </w:style>
  <w:style w:type="paragraph" w:customStyle="1" w:styleId="afff3">
    <w:name w:val="Содержимое врезки"/>
    <w:basedOn w:val="afb"/>
    <w:rsid w:val="007E63AD"/>
    <w:pPr>
      <w:suppressAutoHyphens/>
    </w:pPr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27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21</Pages>
  <Words>4534</Words>
  <Characters>25844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30318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Абдул</dc:creator>
  <cp:keywords/>
  <dc:description/>
  <cp:lastModifiedBy>Александр Рудаев</cp:lastModifiedBy>
  <cp:revision>16</cp:revision>
  <cp:lastPrinted>2018-02-22T02:22:00Z</cp:lastPrinted>
  <dcterms:created xsi:type="dcterms:W3CDTF">2018-01-26T01:04:00Z</dcterms:created>
  <dcterms:modified xsi:type="dcterms:W3CDTF">2018-04-26T00:47:00Z</dcterms:modified>
</cp:coreProperties>
</file>